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53DB3" w:rsidRPr="009C6E08" w:rsidRDefault="00953DB3" w:rsidP="00953DB3">
      <w:pPr>
        <w:jc w:val="center"/>
      </w:pPr>
      <w:bookmarkStart w:id="0" w:name="_GoBack"/>
      <w:bookmarkEnd w:id="0"/>
      <w:r w:rsidRPr="009C6E08">
        <w:rPr>
          <w:noProof/>
        </w:rPr>
        <w:pict>
          <v:line id="_x0000_s1026" style="position:absolute;left:0;text-align:left;flip:x;z-index:251657216" from="5pt,-7.5pt" to="5pt,712.05pt" strokeweight="6pt">
            <v:stroke linestyle="thickBetweenThin"/>
            <w10:wrap type="square" anchorx="page"/>
          </v:line>
        </w:pict>
      </w:r>
      <w:r w:rsidRPr="009C6E0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Эмблема ССК" style="position:absolute;left:0;text-align:left;margin-left:27pt;margin-top:0;width:60.55pt;height:63pt;z-index:251658240;visibility:visible">
            <v:imagedata r:id="rId8" o:title="Эмблема ССК"/>
            <w10:wrap type="square"/>
          </v:shape>
        </w:pict>
      </w:r>
      <w:r w:rsidRPr="009C6E08">
        <w:t>ОБЛАСТНОЕ ГОСУДАРСТВЕННОЕ БЮДЖЕТНОЕ</w:t>
      </w:r>
    </w:p>
    <w:p w:rsidR="00953DB3" w:rsidRPr="009C6E08" w:rsidRDefault="00953DB3" w:rsidP="00953DB3">
      <w:pPr>
        <w:jc w:val="center"/>
      </w:pPr>
      <w:r w:rsidRPr="009C6E08">
        <w:t>ПРОФЕССИОНАЛЬНОЕ ОБРАЗОВАТЕЛЬНОЕ УЧРЕЖДЕНИЕ</w:t>
      </w:r>
    </w:p>
    <w:p w:rsidR="00953DB3" w:rsidRPr="009C6E08" w:rsidRDefault="00953DB3" w:rsidP="00953DB3">
      <w:pPr>
        <w:jc w:val="center"/>
        <w:rPr>
          <w:b/>
          <w:bCs/>
        </w:rPr>
      </w:pPr>
      <w:r w:rsidRPr="009C6E08">
        <w:rPr>
          <w:b/>
          <w:bCs/>
        </w:rPr>
        <w:t>«СМОЛЕНСКИЙ СТРОИТЕЛЬНЫЙ КОЛЛЕДЖ»</w:t>
      </w:r>
    </w:p>
    <w:p w:rsidR="00953DB3" w:rsidRPr="009C6E08" w:rsidRDefault="00953DB3" w:rsidP="00953DB3"/>
    <w:p w:rsidR="00953DB3" w:rsidRPr="009C6E08" w:rsidRDefault="00953DB3" w:rsidP="00953DB3">
      <w:pPr>
        <w:pStyle w:val="a8"/>
      </w:pPr>
    </w:p>
    <w:p w:rsidR="00953DB3" w:rsidRPr="009C6E08" w:rsidRDefault="00953DB3" w:rsidP="00953DB3">
      <w:pPr>
        <w:pStyle w:val="a8"/>
        <w:jc w:val="center"/>
      </w:pPr>
    </w:p>
    <w:p w:rsidR="00953DB3" w:rsidRPr="009C6E08" w:rsidRDefault="00953DB3" w:rsidP="00953DB3">
      <w:pPr>
        <w:pStyle w:val="a8"/>
        <w:jc w:val="center"/>
      </w:pPr>
    </w:p>
    <w:p w:rsidR="009214CB" w:rsidRPr="009C6E08" w:rsidRDefault="009214CB" w:rsidP="00953DB3">
      <w:pPr>
        <w:pStyle w:val="a8"/>
        <w:jc w:val="center"/>
      </w:pPr>
    </w:p>
    <w:p w:rsidR="009214CB" w:rsidRPr="009C6E08" w:rsidRDefault="009214CB" w:rsidP="00953DB3">
      <w:pPr>
        <w:pStyle w:val="a8"/>
        <w:jc w:val="center"/>
      </w:pPr>
    </w:p>
    <w:p w:rsidR="009214CB" w:rsidRPr="009C6E08" w:rsidRDefault="009214CB" w:rsidP="00953DB3">
      <w:pPr>
        <w:pStyle w:val="a8"/>
        <w:jc w:val="center"/>
      </w:pPr>
    </w:p>
    <w:p w:rsidR="009214CB" w:rsidRPr="009C6E08" w:rsidRDefault="009214CB" w:rsidP="00953DB3">
      <w:pPr>
        <w:pStyle w:val="a8"/>
        <w:jc w:val="center"/>
      </w:pPr>
    </w:p>
    <w:p w:rsidR="009214CB" w:rsidRPr="009C6E08" w:rsidRDefault="009214CB" w:rsidP="00953DB3">
      <w:pPr>
        <w:pStyle w:val="a8"/>
        <w:jc w:val="center"/>
      </w:pPr>
    </w:p>
    <w:p w:rsidR="009214CB" w:rsidRPr="009C6E08" w:rsidRDefault="009214CB" w:rsidP="009214CB">
      <w:pPr>
        <w:pStyle w:val="a8"/>
      </w:pPr>
    </w:p>
    <w:p w:rsidR="00953DB3" w:rsidRPr="00342FA8" w:rsidRDefault="00953DB3" w:rsidP="00953DB3">
      <w:pPr>
        <w:jc w:val="center"/>
        <w:rPr>
          <w:b/>
          <w:bCs/>
          <w:sz w:val="44"/>
          <w:szCs w:val="44"/>
        </w:rPr>
      </w:pPr>
      <w:r w:rsidRPr="00342FA8">
        <w:rPr>
          <w:b/>
          <w:bCs/>
          <w:sz w:val="44"/>
          <w:szCs w:val="44"/>
        </w:rPr>
        <w:t>РАБОЧАЯ ПРОГРАММА</w:t>
      </w:r>
    </w:p>
    <w:p w:rsidR="00953DB3" w:rsidRPr="00342FA8" w:rsidRDefault="00953DB3" w:rsidP="00953DB3">
      <w:pPr>
        <w:jc w:val="center"/>
        <w:rPr>
          <w:b/>
          <w:bCs/>
          <w:sz w:val="44"/>
          <w:szCs w:val="44"/>
        </w:rPr>
      </w:pPr>
      <w:r w:rsidRPr="00342FA8">
        <w:rPr>
          <w:b/>
          <w:bCs/>
          <w:sz w:val="44"/>
          <w:szCs w:val="44"/>
        </w:rPr>
        <w:t>УЧЕБНОЙ ДИСЦИПЛ</w:t>
      </w:r>
      <w:r w:rsidRPr="00342FA8">
        <w:rPr>
          <w:b/>
          <w:bCs/>
          <w:sz w:val="44"/>
          <w:szCs w:val="44"/>
        </w:rPr>
        <w:t>И</w:t>
      </w:r>
      <w:r w:rsidRPr="00342FA8">
        <w:rPr>
          <w:b/>
          <w:bCs/>
          <w:sz w:val="44"/>
          <w:szCs w:val="44"/>
        </w:rPr>
        <w:t>НЫ</w:t>
      </w:r>
    </w:p>
    <w:p w:rsidR="00953DB3" w:rsidRPr="00342FA8" w:rsidRDefault="00953DB3" w:rsidP="00953DB3">
      <w:pPr>
        <w:jc w:val="center"/>
        <w:rPr>
          <w:b/>
          <w:bCs/>
          <w:sz w:val="44"/>
          <w:szCs w:val="44"/>
        </w:rPr>
      </w:pPr>
    </w:p>
    <w:p w:rsidR="00953DB3" w:rsidRPr="00342FA8" w:rsidRDefault="00342FA8" w:rsidP="00953D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ЭКОЛОГИЧЕСКИЕ ОСНОВЫ ПРИРОДОПОЛЬЗОВАНИЯ</w:t>
      </w:r>
    </w:p>
    <w:p w:rsidR="00953DB3" w:rsidRPr="009C6E08" w:rsidRDefault="00953DB3" w:rsidP="00953DB3">
      <w:pPr>
        <w:jc w:val="center"/>
        <w:rPr>
          <w:b/>
          <w:bCs/>
          <w:caps/>
          <w:sz w:val="40"/>
          <w:szCs w:val="40"/>
        </w:rPr>
      </w:pPr>
    </w:p>
    <w:p w:rsidR="00953DB3" w:rsidRPr="009C6E08" w:rsidRDefault="00953DB3" w:rsidP="00953DB3">
      <w:pPr>
        <w:jc w:val="center"/>
        <w:rPr>
          <w:b/>
          <w:bCs/>
          <w:sz w:val="36"/>
          <w:szCs w:val="36"/>
        </w:rPr>
      </w:pPr>
      <w:r w:rsidRPr="009C6E08">
        <w:rPr>
          <w:b/>
          <w:bCs/>
          <w:sz w:val="36"/>
          <w:szCs w:val="36"/>
        </w:rPr>
        <w:t>для подготовки специалистов среднего звена по специальност</w:t>
      </w:r>
      <w:r w:rsidR="009214CB" w:rsidRPr="009C6E08">
        <w:rPr>
          <w:b/>
          <w:bCs/>
          <w:sz w:val="36"/>
          <w:szCs w:val="36"/>
        </w:rPr>
        <w:t>и</w:t>
      </w:r>
      <w:r w:rsidRPr="009C6E08">
        <w:rPr>
          <w:b/>
          <w:bCs/>
          <w:sz w:val="36"/>
          <w:szCs w:val="36"/>
        </w:rPr>
        <w:t xml:space="preserve"> среднего профессионального образ</w:t>
      </w:r>
      <w:r w:rsidRPr="009C6E08">
        <w:rPr>
          <w:b/>
          <w:bCs/>
          <w:sz w:val="36"/>
          <w:szCs w:val="36"/>
        </w:rPr>
        <w:t>о</w:t>
      </w:r>
      <w:r w:rsidRPr="009C6E08">
        <w:rPr>
          <w:b/>
          <w:bCs/>
          <w:sz w:val="36"/>
          <w:szCs w:val="36"/>
        </w:rPr>
        <w:t>вания</w:t>
      </w:r>
    </w:p>
    <w:p w:rsidR="00342FA8" w:rsidRDefault="00342FA8" w:rsidP="00953DB3">
      <w:pPr>
        <w:pStyle w:val="a8"/>
        <w:jc w:val="center"/>
        <w:rPr>
          <w:b/>
          <w:sz w:val="32"/>
          <w:szCs w:val="32"/>
        </w:rPr>
      </w:pPr>
    </w:p>
    <w:p w:rsidR="00953DB3" w:rsidRPr="00342FA8" w:rsidRDefault="009214CB" w:rsidP="00953DB3">
      <w:pPr>
        <w:pStyle w:val="a8"/>
        <w:jc w:val="center"/>
        <w:rPr>
          <w:b/>
          <w:sz w:val="32"/>
          <w:szCs w:val="32"/>
        </w:rPr>
      </w:pPr>
      <w:r w:rsidRPr="00342FA8">
        <w:rPr>
          <w:b/>
          <w:sz w:val="32"/>
          <w:szCs w:val="32"/>
        </w:rPr>
        <w:t>08.02.07 Монтаж внутренних сантехнических устройств, кондиционирования воздуха и вентиляции</w:t>
      </w:r>
    </w:p>
    <w:p w:rsidR="00953DB3" w:rsidRPr="009C6E08" w:rsidRDefault="00953DB3" w:rsidP="00953DB3">
      <w:pPr>
        <w:pStyle w:val="a8"/>
        <w:jc w:val="center"/>
      </w:pPr>
    </w:p>
    <w:p w:rsidR="00953DB3" w:rsidRPr="009C6E08" w:rsidRDefault="00953DB3" w:rsidP="00953DB3">
      <w:pPr>
        <w:pStyle w:val="a8"/>
        <w:jc w:val="center"/>
      </w:pPr>
    </w:p>
    <w:p w:rsidR="00953DB3" w:rsidRPr="009C6E08" w:rsidRDefault="00953DB3" w:rsidP="00953DB3">
      <w:pPr>
        <w:pStyle w:val="a8"/>
        <w:jc w:val="center"/>
      </w:pPr>
    </w:p>
    <w:p w:rsidR="00953DB3" w:rsidRPr="009C6E08" w:rsidRDefault="00953DB3" w:rsidP="00953DB3">
      <w:pPr>
        <w:pStyle w:val="a8"/>
        <w:jc w:val="center"/>
      </w:pPr>
    </w:p>
    <w:p w:rsidR="00953DB3" w:rsidRPr="009C6E08" w:rsidRDefault="00953DB3" w:rsidP="00953DB3">
      <w:pPr>
        <w:pStyle w:val="a8"/>
        <w:jc w:val="center"/>
      </w:pPr>
    </w:p>
    <w:p w:rsidR="00953DB3" w:rsidRPr="009C6E08" w:rsidRDefault="00953DB3" w:rsidP="009214CB">
      <w:pPr>
        <w:pStyle w:val="a8"/>
      </w:pPr>
    </w:p>
    <w:p w:rsidR="00953DB3" w:rsidRPr="009C6E08" w:rsidRDefault="00953DB3" w:rsidP="00953DB3">
      <w:pPr>
        <w:pStyle w:val="a8"/>
        <w:jc w:val="center"/>
      </w:pPr>
    </w:p>
    <w:p w:rsidR="00953DB3" w:rsidRPr="009C6E08" w:rsidRDefault="001E361E" w:rsidP="00CA71E3">
      <w:pPr>
        <w:pStyle w:val="a8"/>
        <w:jc w:val="center"/>
        <w:rPr>
          <w:b/>
          <w:bCs/>
        </w:rPr>
      </w:pPr>
      <w:r w:rsidRPr="009C6E08">
        <w:rPr>
          <w:b/>
          <w:bCs/>
        </w:rPr>
        <w:t>201</w:t>
      </w:r>
      <w:r w:rsidR="00196B55" w:rsidRPr="009C6E08">
        <w:rPr>
          <w:b/>
          <w:bCs/>
        </w:rPr>
        <w:t>9</w:t>
      </w:r>
      <w:r w:rsidR="00953DB3" w:rsidRPr="009C6E08">
        <w:rPr>
          <w:b/>
          <w:bCs/>
        </w:rPr>
        <w:t xml:space="preserve"> г.</w:t>
      </w:r>
    </w:p>
    <w:p w:rsidR="00953DB3" w:rsidRPr="009C6E08" w:rsidRDefault="00953DB3" w:rsidP="00CA71E3">
      <w:pPr>
        <w:jc w:val="center"/>
      </w:pPr>
      <w:r w:rsidRPr="009C6E08">
        <w:rPr>
          <w:noProof/>
          <w:lang w:eastAsia="ru-RU"/>
        </w:rPr>
        <w:pict>
          <v:shape id="Рисунок 1" o:spid="_x0000_i1025" type="#_x0000_t75" alt="BD21303_" style="width:403.45pt;height:19.85pt;visibility:visible">
            <v:imagedata r:id="rId9" o:title="BD21303_"/>
          </v:shape>
        </w:pict>
      </w:r>
    </w:p>
    <w:p w:rsidR="00953DB3" w:rsidRPr="009C6E08" w:rsidRDefault="00953DB3" w:rsidP="00953DB3">
      <w:pPr>
        <w:pStyle w:val="a8"/>
        <w:rPr>
          <w:b/>
          <w:bCs/>
        </w:rPr>
        <w:sectPr w:rsidR="00953DB3" w:rsidRPr="009C6E08" w:rsidSect="00813885">
          <w:footerReference w:type="even" r:id="rId10"/>
          <w:footerReference w:type="default" r:id="rId11"/>
          <w:footnotePr>
            <w:pos w:val="beneathText"/>
          </w:footnotePr>
          <w:pgSz w:w="11905" w:h="16837"/>
          <w:pgMar w:top="1134" w:right="1134" w:bottom="1134" w:left="1701" w:header="720" w:footer="720" w:gutter="0"/>
          <w:cols w:space="720"/>
          <w:docGrid w:linePitch="360"/>
        </w:sect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468"/>
        <w:gridCol w:w="3356"/>
        <w:gridCol w:w="3086"/>
      </w:tblGrid>
      <w:tr w:rsidR="00342FA8" w:rsidRPr="0056242B" w:rsidTr="00727EBE">
        <w:trPr>
          <w:trHeight w:val="2153"/>
        </w:trPr>
        <w:tc>
          <w:tcPr>
            <w:tcW w:w="1750" w:type="pct"/>
          </w:tcPr>
          <w:p w:rsidR="00342FA8" w:rsidRPr="00710839" w:rsidRDefault="00342FA8" w:rsidP="00727EBE">
            <w:pPr>
              <w:pStyle w:val="a8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342FA8" w:rsidRDefault="00342FA8" w:rsidP="00727EBE">
            <w:pPr>
              <w:pStyle w:val="a8"/>
              <w:spacing w:after="0"/>
            </w:pPr>
            <w:r w:rsidRPr="00710839">
              <w:t xml:space="preserve">на заседании цикловой комиссии </w:t>
            </w:r>
            <w:r>
              <w:t xml:space="preserve">общепрофессиональных дисциплин и профессиональных модулей специальностей 08.02.07, 08.02.11, 43.02.10, 43.0214 </w:t>
            </w:r>
          </w:p>
          <w:p w:rsidR="00342FA8" w:rsidRPr="00710839" w:rsidRDefault="00342FA8" w:rsidP="00727EBE">
            <w:pPr>
              <w:pStyle w:val="a8"/>
              <w:spacing w:after="0"/>
            </w:pPr>
            <w:r>
              <w:t>и ППКРС</w:t>
            </w:r>
          </w:p>
          <w:p w:rsidR="00342FA8" w:rsidRPr="00710839" w:rsidRDefault="00342FA8" w:rsidP="00727EBE">
            <w:pPr>
              <w:pStyle w:val="a8"/>
              <w:spacing w:after="0"/>
            </w:pPr>
            <w:r w:rsidRPr="00710839">
              <w:t xml:space="preserve">Протокол </w:t>
            </w:r>
            <w:r w:rsidRPr="002340E9">
              <w:rPr>
                <w:u w:val="single"/>
              </w:rPr>
              <w:t>№ 1 от 2</w:t>
            </w:r>
            <w:r>
              <w:rPr>
                <w:u w:val="single"/>
              </w:rPr>
              <w:t>9</w:t>
            </w:r>
            <w:r w:rsidRPr="002340E9">
              <w:rPr>
                <w:u w:val="single"/>
              </w:rPr>
              <w:t>.08.20</w:t>
            </w:r>
            <w:r>
              <w:rPr>
                <w:u w:val="single"/>
              </w:rPr>
              <w:t>19</w:t>
            </w:r>
            <w:r w:rsidRPr="00710839">
              <w:rPr>
                <w:u w:val="single"/>
              </w:rPr>
              <w:t xml:space="preserve"> г.</w:t>
            </w:r>
          </w:p>
          <w:p w:rsidR="00342FA8" w:rsidRPr="00710839" w:rsidRDefault="00342FA8" w:rsidP="00727EBE">
            <w:pPr>
              <w:pStyle w:val="a8"/>
              <w:spacing w:after="0"/>
            </w:pPr>
            <w:r w:rsidRPr="00710839">
              <w:t>Пред. цикловой комиссии</w:t>
            </w:r>
          </w:p>
          <w:p w:rsidR="00342FA8" w:rsidRPr="00710839" w:rsidRDefault="00342FA8" w:rsidP="00727EBE">
            <w:pPr>
              <w:pStyle w:val="a8"/>
              <w:spacing w:after="0"/>
            </w:pPr>
            <w:r>
              <w:t>__________</w:t>
            </w:r>
            <w:r w:rsidRPr="00710839">
              <w:t>_</w:t>
            </w:r>
            <w:r>
              <w:t>А.В. Домнина</w:t>
            </w:r>
          </w:p>
          <w:p w:rsidR="00342FA8" w:rsidRPr="00710839" w:rsidRDefault="00342FA8" w:rsidP="00727EBE">
            <w:pPr>
              <w:pStyle w:val="a8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342FA8" w:rsidRPr="00710839" w:rsidRDefault="00342FA8" w:rsidP="00727EBE">
            <w:pPr>
              <w:pStyle w:val="a8"/>
              <w:spacing w:after="0"/>
            </w:pPr>
            <w:r w:rsidRPr="00710839">
              <w:t>Пред. цикловой комиссии</w:t>
            </w:r>
          </w:p>
          <w:p w:rsidR="00342FA8" w:rsidRPr="00710839" w:rsidRDefault="00342FA8" w:rsidP="00727EBE">
            <w:pPr>
              <w:pStyle w:val="a8"/>
              <w:spacing w:after="0"/>
            </w:pPr>
            <w:r>
              <w:t>__________</w:t>
            </w:r>
            <w:r w:rsidRPr="00710839">
              <w:t>_</w:t>
            </w:r>
          </w:p>
          <w:p w:rsidR="00342FA8" w:rsidRPr="00710839" w:rsidRDefault="00342FA8" w:rsidP="00727EBE">
            <w:pPr>
              <w:pStyle w:val="a8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342FA8" w:rsidRPr="00710839" w:rsidRDefault="00342FA8" w:rsidP="00727EBE">
            <w:pPr>
              <w:pStyle w:val="a8"/>
              <w:spacing w:after="0"/>
            </w:pPr>
            <w:r w:rsidRPr="00710839">
              <w:t>Пред. цикловой комиссии</w:t>
            </w:r>
          </w:p>
          <w:p w:rsidR="00342FA8" w:rsidRPr="00710839" w:rsidRDefault="00342FA8" w:rsidP="00727EBE">
            <w:pPr>
              <w:pStyle w:val="a8"/>
              <w:spacing w:after="0"/>
            </w:pPr>
            <w:r>
              <w:t>__________</w:t>
            </w:r>
            <w:r w:rsidRPr="00710839">
              <w:t>_</w:t>
            </w:r>
          </w:p>
          <w:p w:rsidR="00342FA8" w:rsidRPr="0056242B" w:rsidRDefault="00342FA8" w:rsidP="00727EBE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342FA8" w:rsidRPr="0056242B" w:rsidRDefault="00342FA8" w:rsidP="00727EBE">
            <w:pPr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342FA8" w:rsidRPr="0056242B" w:rsidRDefault="00342FA8" w:rsidP="00727EBE">
            <w:pPr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342FA8" w:rsidRDefault="00342FA8" w:rsidP="00727EBE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>
              <w:rPr>
                <w:szCs w:val="20"/>
                <w:u w:val="single"/>
              </w:rPr>
              <w:t>____</w:t>
            </w:r>
          </w:p>
          <w:p w:rsidR="00342FA8" w:rsidRDefault="00342FA8" w:rsidP="00727EBE">
            <w:pPr>
              <w:rPr>
                <w:szCs w:val="20"/>
              </w:rPr>
            </w:pPr>
            <w:r>
              <w:rPr>
                <w:szCs w:val="20"/>
              </w:rPr>
              <w:t>от «___» _________ 2019  г.</w:t>
            </w:r>
          </w:p>
          <w:p w:rsidR="00342FA8" w:rsidRDefault="00342FA8" w:rsidP="00727EBE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>
              <w:rPr>
                <w:szCs w:val="20"/>
                <w:u w:val="single"/>
              </w:rPr>
              <w:t>____</w:t>
            </w:r>
          </w:p>
          <w:p w:rsidR="00342FA8" w:rsidRDefault="00342FA8" w:rsidP="00727EBE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342FA8" w:rsidRDefault="00342FA8" w:rsidP="00727EBE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>
              <w:rPr>
                <w:szCs w:val="20"/>
                <w:u w:val="single"/>
              </w:rPr>
              <w:t>____</w:t>
            </w:r>
          </w:p>
          <w:p w:rsidR="00342FA8" w:rsidRPr="008E6ACE" w:rsidRDefault="00342FA8" w:rsidP="00727EBE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342FA8" w:rsidRPr="0056242B" w:rsidRDefault="00342FA8" w:rsidP="00727EBE">
            <w:pPr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342FA8" w:rsidRPr="0056242B" w:rsidRDefault="00342FA8" w:rsidP="00727EBE">
            <w:pPr>
              <w:rPr>
                <w:szCs w:val="20"/>
              </w:rPr>
            </w:pPr>
            <w:r w:rsidRPr="0056242B">
              <w:rPr>
                <w:szCs w:val="20"/>
              </w:rPr>
              <w:t>Директор колледжа</w:t>
            </w:r>
          </w:p>
          <w:p w:rsidR="00342FA8" w:rsidRPr="0056242B" w:rsidRDefault="00342FA8" w:rsidP="00727EBE">
            <w:pPr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342FA8" w:rsidRDefault="00342FA8" w:rsidP="00727EBE">
            <w:pPr>
              <w:rPr>
                <w:szCs w:val="20"/>
              </w:rPr>
            </w:pPr>
            <w:r>
              <w:rPr>
                <w:szCs w:val="20"/>
              </w:rPr>
              <w:t xml:space="preserve">«___»___________2019 </w:t>
            </w:r>
            <w:r w:rsidRPr="0056242B">
              <w:rPr>
                <w:szCs w:val="20"/>
              </w:rPr>
              <w:t xml:space="preserve"> г.</w:t>
            </w:r>
          </w:p>
          <w:p w:rsidR="00342FA8" w:rsidRPr="0056242B" w:rsidRDefault="00342FA8" w:rsidP="00727EBE">
            <w:pPr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342FA8" w:rsidRDefault="00342FA8" w:rsidP="00727EBE">
            <w:pPr>
              <w:rPr>
                <w:szCs w:val="20"/>
              </w:rPr>
            </w:pPr>
            <w:r>
              <w:rPr>
                <w:szCs w:val="20"/>
              </w:rPr>
              <w:t>«___»___________20___</w:t>
            </w:r>
            <w:r w:rsidRPr="0056242B">
              <w:rPr>
                <w:szCs w:val="20"/>
              </w:rPr>
              <w:t xml:space="preserve"> г.</w:t>
            </w:r>
          </w:p>
          <w:p w:rsidR="00342FA8" w:rsidRPr="0056242B" w:rsidRDefault="00342FA8" w:rsidP="00727EBE">
            <w:pPr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342FA8" w:rsidRPr="0056242B" w:rsidRDefault="00342FA8" w:rsidP="00727EBE">
            <w:pPr>
              <w:rPr>
                <w:szCs w:val="20"/>
              </w:rPr>
            </w:pPr>
            <w:r>
              <w:rPr>
                <w:szCs w:val="20"/>
              </w:rPr>
              <w:t>«___»___________20___</w:t>
            </w:r>
            <w:r w:rsidRPr="0056242B">
              <w:rPr>
                <w:szCs w:val="20"/>
              </w:rPr>
              <w:t xml:space="preserve"> г.</w:t>
            </w:r>
          </w:p>
        </w:tc>
      </w:tr>
    </w:tbl>
    <w:p w:rsidR="00953DB3" w:rsidRPr="009C6E08" w:rsidRDefault="00953DB3" w:rsidP="009214CB">
      <w:pPr>
        <w:pStyle w:val="a8"/>
        <w:jc w:val="center"/>
      </w:pPr>
    </w:p>
    <w:p w:rsidR="00105BAA" w:rsidRPr="009C6E08" w:rsidRDefault="00105BAA" w:rsidP="00953DB3">
      <w:pPr>
        <w:ind w:left="-57" w:firstLine="709"/>
        <w:jc w:val="both"/>
      </w:pPr>
    </w:p>
    <w:p w:rsidR="00953DB3" w:rsidRPr="009C6E08" w:rsidRDefault="00953DB3" w:rsidP="009214CB">
      <w:pPr>
        <w:ind w:left="-57" w:firstLine="709"/>
        <w:jc w:val="both"/>
      </w:pPr>
      <w:r w:rsidRPr="009C6E08">
        <w:t>Про</w:t>
      </w:r>
      <w:r w:rsidR="00CA71E3" w:rsidRPr="009C6E08">
        <w:t>грамма учебной дисциплины «Экологические основы природопользования</w:t>
      </w:r>
      <w:r w:rsidRPr="009C6E08">
        <w:t>» для специальност</w:t>
      </w:r>
      <w:r w:rsidR="009214CB" w:rsidRPr="009C6E08">
        <w:t>и</w:t>
      </w:r>
      <w:r w:rsidRPr="009C6E08">
        <w:t xml:space="preserve"> среднего профессионального образования техн</w:t>
      </w:r>
      <w:r w:rsidRPr="009C6E08">
        <w:t>и</w:t>
      </w:r>
      <w:r w:rsidRPr="009C6E08">
        <w:t>ческого профиля</w:t>
      </w:r>
    </w:p>
    <w:p w:rsidR="00953DB3" w:rsidRPr="009C6E08" w:rsidRDefault="00953DB3" w:rsidP="009214CB">
      <w:pPr>
        <w:jc w:val="both"/>
        <w:rPr>
          <w:b/>
        </w:rPr>
      </w:pPr>
      <w:r w:rsidRPr="009C6E08">
        <w:rPr>
          <w:b/>
        </w:rPr>
        <w:t>08.02.07 Монтаж и эксплуатация внутренних сантехнических устройств, конд</w:t>
      </w:r>
      <w:r w:rsidRPr="009C6E08">
        <w:rPr>
          <w:b/>
        </w:rPr>
        <w:t>и</w:t>
      </w:r>
      <w:r w:rsidRPr="009C6E08">
        <w:rPr>
          <w:b/>
        </w:rPr>
        <w:t>ционирования воздуха и вентиляции</w:t>
      </w:r>
    </w:p>
    <w:p w:rsidR="00953DB3" w:rsidRPr="009C6E08" w:rsidRDefault="00953DB3" w:rsidP="00953DB3"/>
    <w:p w:rsidR="00953DB3" w:rsidRPr="009C6E08" w:rsidRDefault="00953DB3" w:rsidP="00953DB3">
      <w:pPr>
        <w:spacing w:line="360" w:lineRule="auto"/>
        <w:jc w:val="both"/>
        <w:rPr>
          <w:b/>
          <w:bCs/>
        </w:rPr>
      </w:pPr>
      <w:r w:rsidRPr="009C6E08">
        <w:rPr>
          <w:b/>
          <w:bCs/>
        </w:rPr>
        <w:t>Организация-разработчик: ОГБПОУ  «Смоленский строительный колледж»</w:t>
      </w:r>
    </w:p>
    <w:p w:rsidR="00953DB3" w:rsidRPr="009C6E08" w:rsidRDefault="00953DB3" w:rsidP="00953D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C6E08">
        <w:rPr>
          <w:b/>
          <w:bCs/>
        </w:rPr>
        <w:t xml:space="preserve">Разработчик: </w:t>
      </w:r>
      <w:r w:rsidR="00BB59CC" w:rsidRPr="009C6E08">
        <w:rPr>
          <w:b/>
          <w:bCs/>
        </w:rPr>
        <w:t xml:space="preserve">Наталия Петровна </w:t>
      </w:r>
      <w:proofErr w:type="spellStart"/>
      <w:r w:rsidR="00BB59CC" w:rsidRPr="009C6E08">
        <w:rPr>
          <w:b/>
          <w:bCs/>
        </w:rPr>
        <w:t>Марутенкова</w:t>
      </w:r>
      <w:proofErr w:type="spellEnd"/>
      <w:r w:rsidR="00BB59CC" w:rsidRPr="009C6E08">
        <w:rPr>
          <w:b/>
          <w:bCs/>
        </w:rPr>
        <w:t xml:space="preserve"> </w:t>
      </w:r>
      <w:r w:rsidRPr="009C6E08">
        <w:t xml:space="preserve"> преподаватель </w:t>
      </w:r>
      <w:r w:rsidR="00BB59CC" w:rsidRPr="009C6E08">
        <w:t>химии высшей</w:t>
      </w:r>
      <w:r w:rsidR="009214CB" w:rsidRPr="009C6E08">
        <w:t xml:space="preserve"> квалификационной категории</w:t>
      </w:r>
    </w:p>
    <w:p w:rsidR="009214CB" w:rsidRPr="00342FA8" w:rsidRDefault="009214CB" w:rsidP="00921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center"/>
        <w:rPr>
          <w:caps/>
        </w:rPr>
      </w:pPr>
      <w:r w:rsidRPr="009C6E08">
        <w:br w:type="page"/>
      </w:r>
      <w:r w:rsidRPr="00342FA8">
        <w:rPr>
          <w:b/>
          <w:bCs/>
          <w:caps/>
        </w:rPr>
        <w:lastRenderedPageBreak/>
        <w:t>СОДЕРЖАНИЕ</w:t>
      </w:r>
    </w:p>
    <w:p w:rsidR="009214CB" w:rsidRPr="00342FA8" w:rsidRDefault="009214CB" w:rsidP="00921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tbl>
      <w:tblPr>
        <w:tblW w:w="0" w:type="auto"/>
        <w:tblLook w:val="00BF" w:firstRow="1" w:lastRow="0" w:firstColumn="1" w:lastColumn="0" w:noHBand="0" w:noVBand="0"/>
      </w:tblPr>
      <w:tblGrid>
        <w:gridCol w:w="1008"/>
        <w:gridCol w:w="7559"/>
        <w:gridCol w:w="1003"/>
      </w:tblGrid>
      <w:tr w:rsidR="009C6E08" w:rsidRPr="00342FA8" w:rsidTr="00342FA8">
        <w:tc>
          <w:tcPr>
            <w:tcW w:w="1008" w:type="dxa"/>
            <w:shd w:val="clear" w:color="auto" w:fill="auto"/>
          </w:tcPr>
          <w:p w:rsidR="00196B55" w:rsidRPr="00342FA8" w:rsidRDefault="00196B55" w:rsidP="00342FA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559" w:type="dxa"/>
            <w:shd w:val="clear" w:color="auto" w:fill="auto"/>
          </w:tcPr>
          <w:p w:rsidR="00196B55" w:rsidRPr="00342FA8" w:rsidRDefault="00196B55" w:rsidP="00342FA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03" w:type="dxa"/>
            <w:shd w:val="clear" w:color="auto" w:fill="auto"/>
          </w:tcPr>
          <w:p w:rsidR="00196B55" w:rsidRPr="00342FA8" w:rsidRDefault="00196B55" w:rsidP="00342FA8">
            <w:pPr>
              <w:spacing w:line="360" w:lineRule="auto"/>
              <w:jc w:val="center"/>
              <w:rPr>
                <w:b/>
              </w:rPr>
            </w:pPr>
            <w:r w:rsidRPr="00342FA8">
              <w:rPr>
                <w:b/>
              </w:rPr>
              <w:t>стр.</w:t>
            </w:r>
          </w:p>
        </w:tc>
      </w:tr>
      <w:tr w:rsidR="009C6E08" w:rsidRPr="00342FA8" w:rsidTr="00342FA8">
        <w:tc>
          <w:tcPr>
            <w:tcW w:w="1008" w:type="dxa"/>
            <w:shd w:val="clear" w:color="auto" w:fill="auto"/>
          </w:tcPr>
          <w:p w:rsidR="00196B55" w:rsidRPr="00342FA8" w:rsidRDefault="00196B55" w:rsidP="00342FA8">
            <w:pPr>
              <w:spacing w:line="360" w:lineRule="auto"/>
              <w:jc w:val="center"/>
              <w:rPr>
                <w:b/>
              </w:rPr>
            </w:pPr>
            <w:r w:rsidRPr="00342FA8">
              <w:rPr>
                <w:b/>
              </w:rPr>
              <w:t>1</w:t>
            </w:r>
          </w:p>
        </w:tc>
        <w:tc>
          <w:tcPr>
            <w:tcW w:w="7559" w:type="dxa"/>
            <w:shd w:val="clear" w:color="auto" w:fill="auto"/>
          </w:tcPr>
          <w:p w:rsidR="00196B55" w:rsidRPr="00342FA8" w:rsidRDefault="00196B55" w:rsidP="00342FA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2FA8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196B55" w:rsidRPr="00342FA8" w:rsidRDefault="00342FA8" w:rsidP="00342FA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C6E08" w:rsidRPr="00342FA8" w:rsidTr="00342FA8">
        <w:tc>
          <w:tcPr>
            <w:tcW w:w="1008" w:type="dxa"/>
            <w:shd w:val="clear" w:color="auto" w:fill="auto"/>
          </w:tcPr>
          <w:p w:rsidR="00196B55" w:rsidRPr="00342FA8" w:rsidRDefault="00196B55" w:rsidP="00342FA8">
            <w:pPr>
              <w:spacing w:line="360" w:lineRule="auto"/>
              <w:jc w:val="center"/>
              <w:rPr>
                <w:b/>
              </w:rPr>
            </w:pPr>
            <w:r w:rsidRPr="00342FA8">
              <w:rPr>
                <w:b/>
              </w:rPr>
              <w:t>2</w:t>
            </w:r>
          </w:p>
        </w:tc>
        <w:tc>
          <w:tcPr>
            <w:tcW w:w="7559" w:type="dxa"/>
            <w:shd w:val="clear" w:color="auto" w:fill="auto"/>
          </w:tcPr>
          <w:p w:rsidR="00196B55" w:rsidRPr="00342FA8" w:rsidRDefault="00196B55" w:rsidP="00342FA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2FA8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196B55" w:rsidRPr="00342FA8" w:rsidRDefault="00E82649" w:rsidP="00342FA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C6E08" w:rsidRPr="00342FA8" w:rsidTr="00342FA8">
        <w:tc>
          <w:tcPr>
            <w:tcW w:w="1008" w:type="dxa"/>
            <w:shd w:val="clear" w:color="auto" w:fill="auto"/>
          </w:tcPr>
          <w:p w:rsidR="00196B55" w:rsidRPr="00342FA8" w:rsidRDefault="00196B55" w:rsidP="00342FA8">
            <w:pPr>
              <w:spacing w:line="360" w:lineRule="auto"/>
              <w:jc w:val="center"/>
              <w:rPr>
                <w:b/>
              </w:rPr>
            </w:pPr>
            <w:r w:rsidRPr="00342FA8">
              <w:rPr>
                <w:b/>
              </w:rPr>
              <w:t>3</w:t>
            </w:r>
          </w:p>
        </w:tc>
        <w:tc>
          <w:tcPr>
            <w:tcW w:w="7559" w:type="dxa"/>
            <w:shd w:val="clear" w:color="auto" w:fill="auto"/>
          </w:tcPr>
          <w:p w:rsidR="00196B55" w:rsidRPr="00342FA8" w:rsidRDefault="00196B55" w:rsidP="00342FA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2FA8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196B55" w:rsidRPr="00342FA8" w:rsidRDefault="00BF51A0" w:rsidP="00E82649">
            <w:pPr>
              <w:spacing w:line="360" w:lineRule="auto"/>
              <w:jc w:val="center"/>
              <w:rPr>
                <w:b/>
              </w:rPr>
            </w:pPr>
            <w:r w:rsidRPr="00342FA8">
              <w:rPr>
                <w:b/>
              </w:rPr>
              <w:t>1</w:t>
            </w:r>
            <w:r w:rsidR="00E82649">
              <w:rPr>
                <w:b/>
              </w:rPr>
              <w:t>0</w:t>
            </w:r>
          </w:p>
        </w:tc>
      </w:tr>
      <w:tr w:rsidR="009C6E08" w:rsidRPr="00342FA8" w:rsidTr="00342FA8">
        <w:tc>
          <w:tcPr>
            <w:tcW w:w="1008" w:type="dxa"/>
            <w:shd w:val="clear" w:color="auto" w:fill="auto"/>
          </w:tcPr>
          <w:p w:rsidR="00196B55" w:rsidRPr="00342FA8" w:rsidRDefault="00196B55" w:rsidP="00342FA8">
            <w:pPr>
              <w:spacing w:line="360" w:lineRule="auto"/>
              <w:jc w:val="center"/>
              <w:rPr>
                <w:b/>
              </w:rPr>
            </w:pPr>
            <w:r w:rsidRPr="00342FA8">
              <w:rPr>
                <w:b/>
              </w:rPr>
              <w:t>4</w:t>
            </w:r>
          </w:p>
        </w:tc>
        <w:tc>
          <w:tcPr>
            <w:tcW w:w="7559" w:type="dxa"/>
            <w:shd w:val="clear" w:color="auto" w:fill="auto"/>
          </w:tcPr>
          <w:p w:rsidR="00196B55" w:rsidRPr="00342FA8" w:rsidRDefault="00196B55" w:rsidP="00342FA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2FA8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196B55" w:rsidRPr="00342FA8" w:rsidRDefault="00BF51A0" w:rsidP="00E82649">
            <w:pPr>
              <w:spacing w:line="360" w:lineRule="auto"/>
              <w:jc w:val="center"/>
              <w:rPr>
                <w:b/>
              </w:rPr>
            </w:pPr>
            <w:r w:rsidRPr="00342FA8">
              <w:rPr>
                <w:b/>
              </w:rPr>
              <w:t>1</w:t>
            </w:r>
            <w:r w:rsidR="00E82649">
              <w:rPr>
                <w:b/>
              </w:rPr>
              <w:t>2</w:t>
            </w:r>
          </w:p>
        </w:tc>
      </w:tr>
    </w:tbl>
    <w:p w:rsidR="009214CB" w:rsidRPr="009C6E08" w:rsidRDefault="009214CB" w:rsidP="009214CB">
      <w:pPr>
        <w:spacing w:line="360" w:lineRule="auto"/>
        <w:rPr>
          <w:b/>
          <w:sz w:val="28"/>
          <w:szCs w:val="28"/>
        </w:rPr>
      </w:pPr>
    </w:p>
    <w:p w:rsidR="0077576E" w:rsidRPr="009C6E08" w:rsidRDefault="009214CB" w:rsidP="00342FA8">
      <w:pPr>
        <w:jc w:val="center"/>
        <w:rPr>
          <w:b/>
          <w:i/>
        </w:rPr>
      </w:pPr>
      <w:r w:rsidRPr="009C6E08">
        <w:rPr>
          <w:b/>
          <w:sz w:val="28"/>
          <w:szCs w:val="28"/>
        </w:rPr>
        <w:br w:type="page"/>
      </w:r>
      <w:r w:rsidRPr="009C6E08">
        <w:rPr>
          <w:b/>
          <w:bCs/>
          <w:caps/>
        </w:rPr>
        <w:lastRenderedPageBreak/>
        <w:t xml:space="preserve">1. </w:t>
      </w:r>
      <w:r w:rsidR="0077576E" w:rsidRPr="009C6E08">
        <w:rPr>
          <w:b/>
        </w:rPr>
        <w:t>ОБЩАЯ ХАРАКТЕРИСТИКА ПРИМЕРНОЙ РАБОЧЕЙ ПРОГРАММЫ УЧЕБНОЙ ДИСЦИПЛИНЫ Эколог</w:t>
      </w:r>
      <w:r w:rsidR="0077576E" w:rsidRPr="009C6E08">
        <w:rPr>
          <w:b/>
        </w:rPr>
        <w:t>и</w:t>
      </w:r>
      <w:r w:rsidR="0077576E" w:rsidRPr="009C6E08">
        <w:rPr>
          <w:b/>
        </w:rPr>
        <w:t>ческие основы природопользования</w:t>
      </w:r>
    </w:p>
    <w:p w:rsidR="009214CB" w:rsidRPr="009C6E08" w:rsidRDefault="009214CB" w:rsidP="00775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64" w:lineRule="auto"/>
        <w:ind w:firstLine="567"/>
        <w:jc w:val="center"/>
        <w:rPr>
          <w:b/>
          <w:bCs/>
          <w:caps/>
          <w:sz w:val="16"/>
          <w:szCs w:val="16"/>
        </w:rPr>
      </w:pPr>
    </w:p>
    <w:p w:rsidR="0077576E" w:rsidRPr="009C6E08" w:rsidRDefault="0077576E" w:rsidP="00342FA8">
      <w:pPr>
        <w:ind w:firstLine="658"/>
        <w:jc w:val="both"/>
        <w:rPr>
          <w:b/>
          <w:bCs/>
        </w:rPr>
      </w:pPr>
      <w:r w:rsidRPr="009C6E08">
        <w:rPr>
          <w:b/>
          <w:bCs/>
        </w:rPr>
        <w:t>1.1. Область применения рабочей программы</w:t>
      </w:r>
    </w:p>
    <w:p w:rsidR="0077576E" w:rsidRPr="009C6E08" w:rsidRDefault="007733D4" w:rsidP="00342FA8">
      <w:pPr>
        <w:jc w:val="both"/>
        <w:rPr>
          <w:b/>
          <w:i/>
        </w:rPr>
      </w:pPr>
      <w:r w:rsidRPr="009C6E08">
        <w:t>Рабочая программа учебной дисциплины является частью основной профессиональной образовательной программы в соответствии с ФГОС СПО по специальности</w:t>
      </w:r>
    </w:p>
    <w:p w:rsidR="0077576E" w:rsidRPr="009C6E08" w:rsidRDefault="0077576E" w:rsidP="00342FA8">
      <w:pPr>
        <w:jc w:val="both"/>
        <w:rPr>
          <w:vertAlign w:val="superscript"/>
        </w:rPr>
      </w:pPr>
      <w:r w:rsidRPr="009C6E08">
        <w:t>08.02.07 Монтаж и эксплуатация внутренних сантехнических устройств, кондиционирования во</w:t>
      </w:r>
      <w:r w:rsidRPr="009C6E08">
        <w:t>з</w:t>
      </w:r>
      <w:r w:rsidRPr="009C6E08">
        <w:t xml:space="preserve">духа и вентиляции </w:t>
      </w:r>
    </w:p>
    <w:p w:rsidR="009214CB" w:rsidRPr="009C6E08" w:rsidRDefault="009214CB" w:rsidP="00342F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64" w:lineRule="auto"/>
        <w:ind w:firstLine="567"/>
        <w:jc w:val="both"/>
        <w:rPr>
          <w:b/>
          <w:bCs/>
          <w:caps/>
          <w:sz w:val="16"/>
          <w:szCs w:val="16"/>
        </w:rPr>
      </w:pPr>
    </w:p>
    <w:p w:rsidR="0077576E" w:rsidRPr="009C6E08" w:rsidRDefault="0077576E" w:rsidP="00342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9C6E08">
        <w:rPr>
          <w:b/>
        </w:rPr>
        <w:t>1.2. Место дисциплины в структуре основной образовательной пр</w:t>
      </w:r>
      <w:r w:rsidRPr="009C6E08">
        <w:rPr>
          <w:b/>
        </w:rPr>
        <w:t>о</w:t>
      </w:r>
      <w:r w:rsidRPr="009C6E08">
        <w:rPr>
          <w:b/>
        </w:rPr>
        <w:t xml:space="preserve">граммы: </w:t>
      </w:r>
      <w:r w:rsidRPr="009C6E08">
        <w:tab/>
      </w:r>
    </w:p>
    <w:p w:rsidR="007733D4" w:rsidRPr="009C6E08" w:rsidRDefault="0077576E" w:rsidP="00342FA8">
      <w:pPr>
        <w:jc w:val="both"/>
        <w:rPr>
          <w:b/>
          <w:i/>
        </w:rPr>
      </w:pPr>
      <w:r w:rsidRPr="009C6E08">
        <w:t xml:space="preserve">Учебная дисциплина </w:t>
      </w:r>
      <w:r w:rsidRPr="00342FA8">
        <w:t>Экологические основы природопользования</w:t>
      </w:r>
      <w:r w:rsidRPr="009C6E08">
        <w:rPr>
          <w:b/>
          <w:i/>
        </w:rPr>
        <w:t xml:space="preserve"> </w:t>
      </w:r>
      <w:r w:rsidR="007733D4" w:rsidRPr="009C6E08">
        <w:rPr>
          <w:bCs/>
        </w:rPr>
        <w:t xml:space="preserve">относится к </w:t>
      </w:r>
      <w:r w:rsidR="00F54F84" w:rsidRPr="009C6E08">
        <w:rPr>
          <w:bCs/>
        </w:rPr>
        <w:t>циклу</w:t>
      </w:r>
      <w:r w:rsidR="00F54F84" w:rsidRPr="009C6E08">
        <w:t xml:space="preserve"> математических и общих естественнонаучных дисциплин </w:t>
      </w:r>
    </w:p>
    <w:p w:rsidR="007733D4" w:rsidRPr="009C6E08" w:rsidRDefault="007733D4" w:rsidP="00342FA8">
      <w:pPr>
        <w:jc w:val="both"/>
        <w:rPr>
          <w:b/>
          <w:i/>
          <w:sz w:val="16"/>
          <w:szCs w:val="16"/>
        </w:rPr>
      </w:pPr>
    </w:p>
    <w:p w:rsidR="00F54F84" w:rsidRPr="009C6E08" w:rsidRDefault="00F54F84" w:rsidP="00342FA8">
      <w:pPr>
        <w:numPr>
          <w:ilvl w:val="1"/>
          <w:numId w:val="23"/>
        </w:numPr>
        <w:jc w:val="both"/>
        <w:outlineLvl w:val="0"/>
        <w:rPr>
          <w:b/>
        </w:rPr>
      </w:pPr>
      <w:r w:rsidRPr="009C6E08">
        <w:rPr>
          <w:b/>
        </w:rPr>
        <w:t>Цель и планируемые результаты освоения дисциплины:</w:t>
      </w:r>
    </w:p>
    <w:p w:rsidR="00AC53B6" w:rsidRPr="009C6E08" w:rsidRDefault="00AC53B6" w:rsidP="00342FA8">
      <w:pPr>
        <w:jc w:val="both"/>
        <w:rPr>
          <w:b/>
          <w:bCs/>
        </w:rPr>
      </w:pPr>
      <w:r w:rsidRPr="009C6E08">
        <w:rPr>
          <w:bCs/>
        </w:rPr>
        <w:t xml:space="preserve">В результате освоения дисциплины обучающийся должен </w:t>
      </w:r>
      <w:r w:rsidRPr="009C6E08">
        <w:rPr>
          <w:b/>
          <w:bCs/>
        </w:rPr>
        <w:t>уметь:</w:t>
      </w:r>
    </w:p>
    <w:p w:rsidR="00AC53B6" w:rsidRPr="009C6E08" w:rsidRDefault="00AC53B6" w:rsidP="00342FA8">
      <w:pPr>
        <w:jc w:val="both"/>
        <w:outlineLvl w:val="0"/>
      </w:pPr>
      <w:r w:rsidRPr="009C6E08">
        <w:rPr>
          <w:lang w:eastAsia="en-US"/>
        </w:rPr>
        <w:t>У1</w:t>
      </w:r>
      <w:r w:rsidRPr="009C6E08">
        <w:t>осознавать взаимосвязь организмов и среды обитания;</w:t>
      </w:r>
    </w:p>
    <w:p w:rsidR="00AC53B6" w:rsidRPr="009C6E08" w:rsidRDefault="00AC53B6" w:rsidP="00342FA8">
      <w:pPr>
        <w:jc w:val="both"/>
      </w:pPr>
      <w:r w:rsidRPr="009C6E08">
        <w:rPr>
          <w:lang w:eastAsia="en-US"/>
        </w:rPr>
        <w:t>У2</w:t>
      </w:r>
      <w:r w:rsidRPr="009C6E08">
        <w:t>определять условия устойчивого состо</w:t>
      </w:r>
      <w:r w:rsidRPr="009C6E08">
        <w:t>я</w:t>
      </w:r>
      <w:r w:rsidRPr="009C6E08">
        <w:t>ния экосистем и причины</w:t>
      </w:r>
    </w:p>
    <w:p w:rsidR="00AC53B6" w:rsidRPr="009C6E08" w:rsidRDefault="00AC53B6" w:rsidP="00342FA8">
      <w:pPr>
        <w:jc w:val="both"/>
        <w:outlineLvl w:val="0"/>
        <w:rPr>
          <w:lang w:eastAsia="en-US"/>
        </w:rPr>
      </w:pPr>
      <w:r w:rsidRPr="009C6E08">
        <w:t>возникновения экологического кризиса</w:t>
      </w:r>
    </w:p>
    <w:p w:rsidR="00AC53B6" w:rsidRPr="009C6E08" w:rsidRDefault="00AC53B6" w:rsidP="00342FA8">
      <w:pPr>
        <w:jc w:val="both"/>
        <w:outlineLvl w:val="0"/>
        <w:rPr>
          <w:lang w:eastAsia="en-US"/>
        </w:rPr>
      </w:pPr>
      <w:r w:rsidRPr="009C6E08">
        <w:rPr>
          <w:lang w:eastAsia="en-US"/>
        </w:rPr>
        <w:t>У3</w:t>
      </w:r>
      <w:r w:rsidRPr="009C6E08">
        <w:t xml:space="preserve"> соблюдать нормы экологической безопасности; определять направления ресурсосбережения в рамках професси</w:t>
      </w:r>
      <w:r w:rsidRPr="009C6E08">
        <w:t>о</w:t>
      </w:r>
      <w:r w:rsidRPr="009C6E08">
        <w:t>нальной деятельности по специальности</w:t>
      </w:r>
    </w:p>
    <w:p w:rsidR="00AC53B6" w:rsidRPr="009C6E08" w:rsidRDefault="00AC53B6" w:rsidP="00342FA8">
      <w:pPr>
        <w:jc w:val="both"/>
        <w:outlineLvl w:val="0"/>
        <w:rPr>
          <w:lang w:eastAsia="en-US"/>
        </w:rPr>
      </w:pPr>
      <w:r w:rsidRPr="009C6E08">
        <w:rPr>
          <w:lang w:eastAsia="en-US"/>
        </w:rPr>
        <w:t>У4</w:t>
      </w:r>
      <w:r w:rsidRPr="009C6E08">
        <w:t xml:space="preserve"> использовать нормативные акты по р</w:t>
      </w:r>
      <w:r w:rsidRPr="009C6E08">
        <w:t>а</w:t>
      </w:r>
      <w:r w:rsidRPr="009C6E08">
        <w:t>циональному природопользованию окружающей среды</w:t>
      </w:r>
    </w:p>
    <w:p w:rsidR="00AC53B6" w:rsidRPr="009C6E08" w:rsidRDefault="00AC53B6" w:rsidP="00342FA8">
      <w:pPr>
        <w:ind w:firstLine="709"/>
        <w:jc w:val="both"/>
        <w:rPr>
          <w:b/>
          <w:bCs/>
        </w:rPr>
      </w:pPr>
      <w:r w:rsidRPr="009C6E08">
        <w:rPr>
          <w:bCs/>
        </w:rPr>
        <w:t>В результате освоения дисциплины обучающийся должен</w:t>
      </w:r>
      <w:r w:rsidRPr="009C6E08">
        <w:rPr>
          <w:b/>
          <w:bCs/>
        </w:rPr>
        <w:t xml:space="preserve"> знать:</w:t>
      </w:r>
    </w:p>
    <w:p w:rsidR="00AC53B6" w:rsidRPr="009C6E08" w:rsidRDefault="00AC53B6" w:rsidP="00342FA8">
      <w:pPr>
        <w:jc w:val="both"/>
        <w:outlineLvl w:val="0"/>
      </w:pPr>
      <w:r w:rsidRPr="009C6E08">
        <w:rPr>
          <w:lang w:eastAsia="en-US"/>
        </w:rPr>
        <w:t>З1</w:t>
      </w:r>
      <w:r w:rsidRPr="009C6E08">
        <w:t xml:space="preserve"> правила экологической безопасности при ведении профессиональной деятельности</w:t>
      </w:r>
    </w:p>
    <w:p w:rsidR="00AC53B6" w:rsidRPr="009C6E08" w:rsidRDefault="00AC53B6" w:rsidP="00342FA8">
      <w:pPr>
        <w:jc w:val="both"/>
        <w:outlineLvl w:val="0"/>
        <w:rPr>
          <w:lang w:eastAsia="en-US"/>
        </w:rPr>
      </w:pPr>
      <w:r w:rsidRPr="009C6E08">
        <w:rPr>
          <w:lang w:eastAsia="en-US"/>
        </w:rPr>
        <w:t>З2</w:t>
      </w:r>
      <w:r w:rsidRPr="009C6E08">
        <w:t xml:space="preserve"> основные ресурсы, задействованные в профессиональной деятельности</w:t>
      </w:r>
      <w:r w:rsidRPr="009C6E08">
        <w:rPr>
          <w:lang w:eastAsia="en-US"/>
        </w:rPr>
        <w:t xml:space="preserve"> </w:t>
      </w:r>
    </w:p>
    <w:p w:rsidR="00AC53B6" w:rsidRPr="009C6E08" w:rsidRDefault="00AC53B6" w:rsidP="00342FA8">
      <w:pPr>
        <w:jc w:val="both"/>
        <w:outlineLvl w:val="0"/>
        <w:rPr>
          <w:lang w:eastAsia="en-US"/>
        </w:rPr>
      </w:pPr>
      <w:r w:rsidRPr="009C6E08">
        <w:rPr>
          <w:lang w:eastAsia="en-US"/>
        </w:rPr>
        <w:t>З3</w:t>
      </w:r>
      <w:r w:rsidRPr="009C6E08">
        <w:t xml:space="preserve"> пути обеспечения ресурсосбер</w:t>
      </w:r>
      <w:r w:rsidRPr="009C6E08">
        <w:t>е</w:t>
      </w:r>
      <w:r w:rsidRPr="009C6E08">
        <w:t>жения</w:t>
      </w:r>
      <w:r w:rsidRPr="009C6E08">
        <w:rPr>
          <w:lang w:eastAsia="en-US"/>
        </w:rPr>
        <w:t xml:space="preserve"> </w:t>
      </w:r>
    </w:p>
    <w:p w:rsidR="00AC53B6" w:rsidRPr="009C6E08" w:rsidRDefault="00AC53B6" w:rsidP="00342FA8">
      <w:pPr>
        <w:jc w:val="both"/>
        <w:outlineLvl w:val="0"/>
        <w:rPr>
          <w:lang w:eastAsia="en-US"/>
        </w:rPr>
      </w:pPr>
      <w:r w:rsidRPr="009C6E08">
        <w:rPr>
          <w:lang w:eastAsia="en-US"/>
        </w:rPr>
        <w:t xml:space="preserve">З4 </w:t>
      </w:r>
      <w:r w:rsidRPr="009C6E08">
        <w:t>принципы мониторинга окружающей среды</w:t>
      </w:r>
      <w:r w:rsidRPr="009C6E08">
        <w:rPr>
          <w:lang w:eastAsia="en-US"/>
        </w:rPr>
        <w:t xml:space="preserve"> </w:t>
      </w:r>
    </w:p>
    <w:p w:rsidR="00AC53B6" w:rsidRPr="009C6E08" w:rsidRDefault="00AC53B6" w:rsidP="00342FA8">
      <w:pPr>
        <w:jc w:val="both"/>
        <w:outlineLvl w:val="0"/>
        <w:rPr>
          <w:lang w:eastAsia="en-US"/>
        </w:rPr>
      </w:pPr>
      <w:r w:rsidRPr="009C6E08">
        <w:rPr>
          <w:lang w:eastAsia="en-US"/>
        </w:rPr>
        <w:t>З5</w:t>
      </w:r>
      <w:r w:rsidRPr="009C6E08">
        <w:t xml:space="preserve"> задачи и цели природоохранных орг</w:t>
      </w:r>
      <w:r w:rsidRPr="009C6E08">
        <w:t>а</w:t>
      </w:r>
      <w:r w:rsidRPr="009C6E08">
        <w:t>нов управления и надзора</w:t>
      </w:r>
      <w:r w:rsidRPr="009C6E08">
        <w:rPr>
          <w:lang w:eastAsia="en-US"/>
        </w:rPr>
        <w:t xml:space="preserve"> </w:t>
      </w:r>
    </w:p>
    <w:p w:rsidR="00AC53B6" w:rsidRPr="009C6E08" w:rsidRDefault="00AC53B6" w:rsidP="00342FA8">
      <w:pPr>
        <w:jc w:val="both"/>
        <w:outlineLvl w:val="0"/>
        <w:rPr>
          <w:b/>
        </w:rPr>
      </w:pPr>
      <w:r w:rsidRPr="009C6E08">
        <w:rPr>
          <w:lang w:eastAsia="en-US"/>
        </w:rPr>
        <w:t>З6</w:t>
      </w:r>
      <w:r w:rsidRPr="009C6E08">
        <w:t xml:space="preserve"> принципы рационального природопол</w:t>
      </w:r>
      <w:r w:rsidRPr="009C6E08">
        <w:t>ь</w:t>
      </w:r>
      <w:r w:rsidRPr="009C6E08">
        <w:t>зования</w:t>
      </w:r>
    </w:p>
    <w:p w:rsidR="00196B55" w:rsidRPr="009C6E08" w:rsidRDefault="00196B55" w:rsidP="00342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sz w:val="16"/>
          <w:szCs w:val="16"/>
        </w:rPr>
      </w:pPr>
    </w:p>
    <w:p w:rsidR="007733D4" w:rsidRPr="009C6E08" w:rsidRDefault="007733D4" w:rsidP="00342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9C6E08">
        <w:t>В результате освоения дисциплины обучающийся осваивает элементы компетенций:</w:t>
      </w:r>
    </w:p>
    <w:p w:rsidR="0077576E" w:rsidRPr="009C6E08" w:rsidRDefault="0077576E" w:rsidP="00342F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6E08">
        <w:rPr>
          <w:bCs/>
        </w:rPr>
        <w:t>ОК 1 -6,9,10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3872"/>
        <w:gridCol w:w="3797"/>
      </w:tblGrid>
      <w:tr w:rsidR="009C6E08" w:rsidRPr="009C6E08" w:rsidTr="009F4D8C">
        <w:trPr>
          <w:trHeight w:val="649"/>
        </w:trPr>
        <w:tc>
          <w:tcPr>
            <w:tcW w:w="1108" w:type="pct"/>
            <w:hideMark/>
          </w:tcPr>
          <w:p w:rsidR="0077576E" w:rsidRPr="009C6E08" w:rsidRDefault="0077576E" w:rsidP="009C6E58">
            <w:pPr>
              <w:rPr>
                <w:sz w:val="23"/>
                <w:szCs w:val="23"/>
              </w:rPr>
            </w:pPr>
            <w:r w:rsidRPr="009C6E08">
              <w:rPr>
                <w:sz w:val="23"/>
                <w:szCs w:val="23"/>
              </w:rPr>
              <w:t>Код ПК, ОК</w:t>
            </w:r>
          </w:p>
        </w:tc>
        <w:tc>
          <w:tcPr>
            <w:tcW w:w="1965" w:type="pct"/>
            <w:hideMark/>
          </w:tcPr>
          <w:p w:rsidR="0077576E" w:rsidRPr="009C6E08" w:rsidRDefault="0077576E" w:rsidP="009C6E58">
            <w:pPr>
              <w:rPr>
                <w:sz w:val="23"/>
                <w:szCs w:val="23"/>
              </w:rPr>
            </w:pPr>
            <w:r w:rsidRPr="009C6E08">
              <w:rPr>
                <w:sz w:val="23"/>
                <w:szCs w:val="23"/>
              </w:rPr>
              <w:t>Умения</w:t>
            </w:r>
          </w:p>
        </w:tc>
        <w:tc>
          <w:tcPr>
            <w:tcW w:w="1928" w:type="pct"/>
            <w:hideMark/>
          </w:tcPr>
          <w:p w:rsidR="0077576E" w:rsidRPr="009C6E08" w:rsidRDefault="0077576E" w:rsidP="009C6E58">
            <w:pPr>
              <w:rPr>
                <w:sz w:val="23"/>
                <w:szCs w:val="23"/>
              </w:rPr>
            </w:pPr>
            <w:r w:rsidRPr="009C6E08">
              <w:rPr>
                <w:sz w:val="23"/>
                <w:szCs w:val="23"/>
              </w:rPr>
              <w:t>Знания</w:t>
            </w:r>
          </w:p>
        </w:tc>
      </w:tr>
      <w:tr w:rsidR="009C6E08" w:rsidRPr="009C6E08" w:rsidTr="009F4D8C">
        <w:trPr>
          <w:trHeight w:val="212"/>
        </w:trPr>
        <w:tc>
          <w:tcPr>
            <w:tcW w:w="1108" w:type="pct"/>
          </w:tcPr>
          <w:p w:rsidR="00AC53B6" w:rsidRPr="009C6E08" w:rsidRDefault="00AC53B6" w:rsidP="009C6E58">
            <w:pPr>
              <w:rPr>
                <w:bCs/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ОК 01</w:t>
            </w:r>
          </w:p>
          <w:p w:rsidR="00AC53B6" w:rsidRPr="009C6E08" w:rsidRDefault="00AC53B6" w:rsidP="009C6E58">
            <w:pPr>
              <w:rPr>
                <w:bCs/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AC53B6" w:rsidRPr="009C6E08" w:rsidRDefault="00AC53B6" w:rsidP="009C6E58">
            <w:pPr>
              <w:rPr>
                <w:bCs/>
                <w:sz w:val="23"/>
                <w:szCs w:val="23"/>
              </w:rPr>
            </w:pPr>
          </w:p>
          <w:p w:rsidR="00AC53B6" w:rsidRPr="009C6E08" w:rsidRDefault="00AC53B6" w:rsidP="009C6E58">
            <w:pPr>
              <w:rPr>
                <w:bCs/>
                <w:sz w:val="23"/>
                <w:szCs w:val="23"/>
              </w:rPr>
            </w:pPr>
          </w:p>
          <w:p w:rsidR="0077576E" w:rsidRPr="009C6E08" w:rsidRDefault="0077576E" w:rsidP="009C6E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9C6E08">
              <w:rPr>
                <w:bCs/>
                <w:sz w:val="23"/>
                <w:szCs w:val="23"/>
              </w:rPr>
              <w:t>ОК 1 -6,9,10</w:t>
            </w:r>
          </w:p>
          <w:p w:rsidR="0077576E" w:rsidRPr="009C6E08" w:rsidRDefault="0077576E" w:rsidP="009C6E58">
            <w:pPr>
              <w:rPr>
                <w:i/>
                <w:sz w:val="23"/>
                <w:szCs w:val="23"/>
              </w:rPr>
            </w:pPr>
          </w:p>
        </w:tc>
        <w:tc>
          <w:tcPr>
            <w:tcW w:w="1965" w:type="pct"/>
          </w:tcPr>
          <w:p w:rsidR="00AC53B6" w:rsidRPr="009C6E08" w:rsidRDefault="00AC53B6" w:rsidP="00AC53B6">
            <w:pPr>
              <w:jc w:val="both"/>
              <w:rPr>
                <w:iCs/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AC53B6" w:rsidRPr="009C6E08" w:rsidRDefault="00AC53B6" w:rsidP="00AC53B6">
            <w:pPr>
              <w:jc w:val="both"/>
              <w:rPr>
                <w:iCs/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составить план действия; определить необходимые ресурсы;</w:t>
            </w:r>
          </w:p>
          <w:p w:rsidR="0077576E" w:rsidRPr="009C6E08" w:rsidRDefault="00AC53B6" w:rsidP="00AC53B6">
            <w:pPr>
              <w:rPr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28" w:type="pct"/>
          </w:tcPr>
          <w:p w:rsidR="00AC53B6" w:rsidRPr="009C6E08" w:rsidRDefault="00AC53B6" w:rsidP="00AC53B6">
            <w:pPr>
              <w:jc w:val="both"/>
              <w:rPr>
                <w:bCs/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а</w:t>
            </w:r>
            <w:r w:rsidRPr="009C6E08">
              <w:rPr>
                <w:bCs/>
                <w:sz w:val="23"/>
                <w:szCs w:val="23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7576E" w:rsidRPr="009C6E08" w:rsidRDefault="00AC53B6" w:rsidP="00AC53B6">
            <w:pPr>
              <w:rPr>
                <w:sz w:val="23"/>
                <w:szCs w:val="23"/>
              </w:rPr>
            </w:pPr>
            <w:r w:rsidRPr="009C6E08">
              <w:rPr>
                <w:bCs/>
                <w:sz w:val="23"/>
                <w:szCs w:val="23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9C6E08" w:rsidRPr="009C6E08" w:rsidTr="009F4D8C">
        <w:trPr>
          <w:trHeight w:val="1656"/>
        </w:trPr>
        <w:tc>
          <w:tcPr>
            <w:tcW w:w="1108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lastRenderedPageBreak/>
              <w:t>ОК 02</w:t>
            </w:r>
            <w:r w:rsidRPr="009C6E08">
              <w:rPr>
                <w:sz w:val="23"/>
                <w:szCs w:val="23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965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1928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9C6E08" w:rsidRPr="009C6E08" w:rsidTr="009F4D8C">
        <w:trPr>
          <w:trHeight w:val="212"/>
        </w:trPr>
        <w:tc>
          <w:tcPr>
            <w:tcW w:w="1108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ОК 03</w:t>
            </w:r>
            <w:r w:rsidRPr="009C6E08">
              <w:rPr>
                <w:sz w:val="23"/>
                <w:szCs w:val="23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1965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bCs/>
                <w:iCs/>
                <w:sz w:val="23"/>
                <w:szCs w:val="23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9C6E08">
              <w:rPr>
                <w:sz w:val="23"/>
                <w:szCs w:val="23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1928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bCs/>
                <w:iCs/>
                <w:sz w:val="23"/>
                <w:szCs w:val="23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9C6E08" w:rsidRPr="009C6E08" w:rsidTr="009F4D8C">
        <w:trPr>
          <w:trHeight w:val="212"/>
        </w:trPr>
        <w:tc>
          <w:tcPr>
            <w:tcW w:w="1108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 xml:space="preserve">ОК 04 </w:t>
            </w:r>
            <w:r w:rsidRPr="009C6E08">
              <w:rPr>
                <w:sz w:val="23"/>
                <w:szCs w:val="23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965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bCs/>
                <w:sz w:val="23"/>
                <w:szCs w:val="23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928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bCs/>
                <w:sz w:val="23"/>
                <w:szCs w:val="23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9C6E08" w:rsidRPr="009C6E08" w:rsidTr="009F4D8C">
        <w:trPr>
          <w:trHeight w:val="212"/>
        </w:trPr>
        <w:tc>
          <w:tcPr>
            <w:tcW w:w="1108" w:type="pct"/>
          </w:tcPr>
          <w:p w:rsidR="004D5BE9" w:rsidRPr="009C6E08" w:rsidRDefault="004D5BE9" w:rsidP="007B450A">
            <w:pPr>
              <w:rPr>
                <w:iCs/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ОК 05</w:t>
            </w:r>
          </w:p>
          <w:p w:rsidR="004D5BE9" w:rsidRPr="009C6E08" w:rsidRDefault="004D5BE9" w:rsidP="00CF134A">
            <w:pPr>
              <w:rPr>
                <w:sz w:val="23"/>
                <w:szCs w:val="23"/>
              </w:rPr>
            </w:pPr>
            <w:r w:rsidRPr="009C6E08">
              <w:rPr>
                <w:sz w:val="23"/>
                <w:szCs w:val="23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965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 xml:space="preserve">грамотно </w:t>
            </w:r>
            <w:r w:rsidRPr="009C6E08">
              <w:rPr>
                <w:bCs/>
                <w:sz w:val="23"/>
                <w:szCs w:val="23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9C6E08">
              <w:rPr>
                <w:iCs/>
                <w:sz w:val="23"/>
                <w:szCs w:val="23"/>
              </w:rPr>
              <w:t>проявлять толерантность в рабочем коллективе</w:t>
            </w:r>
          </w:p>
        </w:tc>
        <w:tc>
          <w:tcPr>
            <w:tcW w:w="1928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bCs/>
                <w:sz w:val="23"/>
                <w:szCs w:val="23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9C6E08" w:rsidRPr="009C6E08" w:rsidTr="009F4D8C">
        <w:trPr>
          <w:trHeight w:val="212"/>
        </w:trPr>
        <w:tc>
          <w:tcPr>
            <w:tcW w:w="1108" w:type="pct"/>
          </w:tcPr>
          <w:p w:rsidR="004D5BE9" w:rsidRPr="009C6E08" w:rsidRDefault="004D5BE9" w:rsidP="00CF134A">
            <w:pPr>
              <w:jc w:val="center"/>
              <w:rPr>
                <w:iCs/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ОК 06</w:t>
            </w:r>
          </w:p>
          <w:p w:rsidR="004D5BE9" w:rsidRPr="009C6E08" w:rsidRDefault="004D5BE9" w:rsidP="00CF134A">
            <w:pPr>
              <w:rPr>
                <w:sz w:val="23"/>
                <w:szCs w:val="23"/>
              </w:rPr>
            </w:pPr>
            <w:r w:rsidRPr="009C6E08">
              <w:rPr>
                <w:sz w:val="23"/>
                <w:szCs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1965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bCs/>
                <w:iCs/>
                <w:sz w:val="23"/>
                <w:szCs w:val="23"/>
              </w:rPr>
              <w:t>описывать значимость своей специальности</w:t>
            </w:r>
          </w:p>
        </w:tc>
        <w:tc>
          <w:tcPr>
            <w:tcW w:w="1928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bCs/>
                <w:iCs/>
                <w:sz w:val="23"/>
                <w:szCs w:val="23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9C6E08" w:rsidRPr="009C6E08" w:rsidTr="009F4D8C">
        <w:trPr>
          <w:trHeight w:val="212"/>
        </w:trPr>
        <w:tc>
          <w:tcPr>
            <w:tcW w:w="1108" w:type="pct"/>
          </w:tcPr>
          <w:p w:rsidR="004D5BE9" w:rsidRPr="009C6E08" w:rsidRDefault="004D5BE9" w:rsidP="00CF134A">
            <w:pPr>
              <w:jc w:val="center"/>
              <w:rPr>
                <w:iCs/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ОК 09</w:t>
            </w:r>
          </w:p>
          <w:p w:rsidR="004D5BE9" w:rsidRPr="009C6E08" w:rsidRDefault="004D5BE9" w:rsidP="00CF134A">
            <w:pPr>
              <w:rPr>
                <w:sz w:val="23"/>
                <w:szCs w:val="23"/>
              </w:rPr>
            </w:pPr>
            <w:r w:rsidRPr="009C6E08">
              <w:rPr>
                <w:sz w:val="23"/>
                <w:szCs w:val="23"/>
              </w:rPr>
              <w:t xml:space="preserve">Использовать информационные технологии в </w:t>
            </w:r>
            <w:r w:rsidRPr="009C6E08">
              <w:rPr>
                <w:sz w:val="23"/>
                <w:szCs w:val="23"/>
              </w:rPr>
              <w:lastRenderedPageBreak/>
              <w:t>профессиональной деятельности</w:t>
            </w:r>
          </w:p>
        </w:tc>
        <w:tc>
          <w:tcPr>
            <w:tcW w:w="1965" w:type="pct"/>
          </w:tcPr>
          <w:p w:rsidR="004D5BE9" w:rsidRPr="009C6E08" w:rsidRDefault="004D5BE9" w:rsidP="009C6E58">
            <w:pPr>
              <w:rPr>
                <w:sz w:val="23"/>
                <w:szCs w:val="23"/>
              </w:rPr>
            </w:pPr>
            <w:r w:rsidRPr="009C6E08">
              <w:rPr>
                <w:bCs/>
                <w:iCs/>
                <w:sz w:val="23"/>
                <w:szCs w:val="23"/>
              </w:rPr>
              <w:lastRenderedPageBreak/>
              <w:t xml:space="preserve">применять средства информационных технологий для решения профессиональных задач; использовать современное </w:t>
            </w:r>
            <w:r w:rsidRPr="009C6E08">
              <w:rPr>
                <w:bCs/>
                <w:iCs/>
                <w:sz w:val="23"/>
                <w:szCs w:val="23"/>
              </w:rPr>
              <w:lastRenderedPageBreak/>
              <w:t>программное обеспечение</w:t>
            </w:r>
          </w:p>
        </w:tc>
        <w:tc>
          <w:tcPr>
            <w:tcW w:w="1928" w:type="pct"/>
          </w:tcPr>
          <w:p w:rsidR="004D5BE9" w:rsidRPr="009C6E08" w:rsidRDefault="0042201A" w:rsidP="009C6E58">
            <w:pPr>
              <w:rPr>
                <w:sz w:val="23"/>
                <w:szCs w:val="23"/>
              </w:rPr>
            </w:pPr>
            <w:r w:rsidRPr="009C6E08">
              <w:rPr>
                <w:bCs/>
                <w:iCs/>
                <w:sz w:val="23"/>
                <w:szCs w:val="23"/>
              </w:rPr>
              <w:lastRenderedPageBreak/>
              <w:t xml:space="preserve">современные средства и устройства информатизации; порядок их применения и программное обеспечение в профессиональной </w:t>
            </w:r>
            <w:r w:rsidRPr="009C6E08">
              <w:rPr>
                <w:bCs/>
                <w:iCs/>
                <w:sz w:val="23"/>
                <w:szCs w:val="23"/>
              </w:rPr>
              <w:lastRenderedPageBreak/>
              <w:t>деятельности</w:t>
            </w:r>
          </w:p>
        </w:tc>
      </w:tr>
      <w:tr w:rsidR="009C6E08" w:rsidRPr="009C6E08" w:rsidTr="009F4D8C">
        <w:trPr>
          <w:trHeight w:val="212"/>
        </w:trPr>
        <w:tc>
          <w:tcPr>
            <w:tcW w:w="1108" w:type="pct"/>
          </w:tcPr>
          <w:p w:rsidR="0042201A" w:rsidRPr="009C6E08" w:rsidRDefault="0042201A" w:rsidP="00CF134A">
            <w:pPr>
              <w:jc w:val="center"/>
              <w:rPr>
                <w:iCs/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lastRenderedPageBreak/>
              <w:t>ОК 10</w:t>
            </w:r>
          </w:p>
          <w:p w:rsidR="0042201A" w:rsidRPr="009C6E08" w:rsidRDefault="0042201A" w:rsidP="00CF134A">
            <w:pPr>
              <w:rPr>
                <w:sz w:val="23"/>
                <w:szCs w:val="23"/>
              </w:rPr>
            </w:pPr>
            <w:r w:rsidRPr="009C6E08">
              <w:rPr>
                <w:sz w:val="23"/>
                <w:szCs w:val="23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1965" w:type="pct"/>
          </w:tcPr>
          <w:p w:rsidR="0042201A" w:rsidRPr="009C6E08" w:rsidRDefault="0042201A" w:rsidP="009C6E58">
            <w:pPr>
              <w:rPr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1928" w:type="pct"/>
          </w:tcPr>
          <w:p w:rsidR="0042201A" w:rsidRPr="009C6E08" w:rsidRDefault="0042201A" w:rsidP="00CF134A">
            <w:pPr>
              <w:rPr>
                <w:sz w:val="23"/>
                <w:szCs w:val="23"/>
              </w:rPr>
            </w:pPr>
            <w:r w:rsidRPr="009C6E08">
              <w:rPr>
                <w:iCs/>
                <w:sz w:val="23"/>
                <w:szCs w:val="23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196B55" w:rsidRPr="009C6E08" w:rsidRDefault="00196B55" w:rsidP="0077576E">
      <w:pPr>
        <w:outlineLvl w:val="0"/>
        <w:rPr>
          <w:b/>
        </w:rPr>
      </w:pPr>
    </w:p>
    <w:p w:rsidR="0077576E" w:rsidRPr="009C6E08" w:rsidRDefault="0077576E" w:rsidP="0077576E">
      <w:pPr>
        <w:outlineLvl w:val="0"/>
        <w:rPr>
          <w:b/>
        </w:rPr>
      </w:pPr>
    </w:p>
    <w:p w:rsidR="00BD6AEB" w:rsidRPr="009C6E08" w:rsidRDefault="00BD6AEB" w:rsidP="0077576E">
      <w:pPr>
        <w:spacing w:line="264" w:lineRule="auto"/>
        <w:ind w:firstLine="567"/>
        <w:jc w:val="both"/>
        <w:rPr>
          <w:b/>
          <w:bCs/>
        </w:rPr>
      </w:pPr>
      <w:r w:rsidRPr="009C6E08">
        <w:rPr>
          <w:b/>
          <w:bCs/>
        </w:rPr>
        <w:t>2.СТРУКТУРА И СОДЕРЖАНИЕ УЧЕБНОЙ ДИСЦИПЛИНЫ</w:t>
      </w:r>
    </w:p>
    <w:p w:rsidR="00BD6AEB" w:rsidRPr="009C6E08" w:rsidRDefault="00BD6AEB" w:rsidP="00BD6AEB">
      <w:pPr>
        <w:ind w:firstLine="770"/>
        <w:jc w:val="both"/>
        <w:rPr>
          <w:b/>
          <w:bCs/>
        </w:rPr>
      </w:pPr>
      <w:r w:rsidRPr="009C6E08">
        <w:rPr>
          <w:b/>
          <w:bCs/>
        </w:rPr>
        <w:t>2.1. Объем учебной дисциплины и виды учебной работы</w:t>
      </w:r>
    </w:p>
    <w:p w:rsidR="00BD6AEB" w:rsidRPr="009C6E08" w:rsidRDefault="00BD6AEB" w:rsidP="00BD6AEB">
      <w:pPr>
        <w:ind w:firstLine="770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488"/>
        <w:gridCol w:w="2083"/>
      </w:tblGrid>
      <w:tr w:rsidR="00BD6AEB" w:rsidRPr="009C6E08" w:rsidTr="00342FA8">
        <w:tc>
          <w:tcPr>
            <w:tcW w:w="7488" w:type="dxa"/>
            <w:shd w:val="clear" w:color="auto" w:fill="auto"/>
          </w:tcPr>
          <w:p w:rsidR="00BD6AEB" w:rsidRPr="009C6E08" w:rsidRDefault="00BD6AEB" w:rsidP="009C6E5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E0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D6AEB" w:rsidRPr="009C6E08" w:rsidRDefault="00BD6AEB" w:rsidP="00342FA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</w:tr>
      <w:tr w:rsidR="00BD6AEB" w:rsidRPr="009C6E08" w:rsidTr="00342FA8">
        <w:tc>
          <w:tcPr>
            <w:tcW w:w="7488" w:type="dxa"/>
            <w:shd w:val="clear" w:color="auto" w:fill="auto"/>
          </w:tcPr>
          <w:p w:rsidR="00BD6AEB" w:rsidRPr="009C6E08" w:rsidRDefault="00BD6AEB" w:rsidP="009C6E5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6E08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D6AEB" w:rsidRPr="009C6E08" w:rsidRDefault="00BD6AEB" w:rsidP="00342FA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BD6AEB" w:rsidRPr="009C6E08" w:rsidTr="00342FA8">
        <w:tc>
          <w:tcPr>
            <w:tcW w:w="7488" w:type="dxa"/>
            <w:shd w:val="clear" w:color="auto" w:fill="auto"/>
          </w:tcPr>
          <w:p w:rsidR="00BD6AEB" w:rsidRPr="009C6E08" w:rsidRDefault="00BD6AEB" w:rsidP="009C6E5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6E08"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D6AEB" w:rsidRPr="009C6E08" w:rsidRDefault="00BD6AEB" w:rsidP="00342FA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D6AEB" w:rsidRPr="009C6E08" w:rsidTr="00342FA8">
        <w:tc>
          <w:tcPr>
            <w:tcW w:w="7488" w:type="dxa"/>
            <w:shd w:val="clear" w:color="auto" w:fill="auto"/>
          </w:tcPr>
          <w:p w:rsidR="00BD6AEB" w:rsidRPr="009C6E08" w:rsidRDefault="00BD6AEB" w:rsidP="009C6E5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D6AEB" w:rsidRPr="009C6E08" w:rsidRDefault="00BD6AEB" w:rsidP="00342FA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AEB" w:rsidRPr="009C6E08" w:rsidTr="00342FA8">
        <w:tc>
          <w:tcPr>
            <w:tcW w:w="7488" w:type="dxa"/>
            <w:shd w:val="clear" w:color="auto" w:fill="auto"/>
          </w:tcPr>
          <w:p w:rsidR="00BD6AEB" w:rsidRPr="009C6E08" w:rsidRDefault="00BD6AEB" w:rsidP="009C6E5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D6AEB" w:rsidRPr="009C6E08" w:rsidRDefault="00BD6AEB" w:rsidP="00342FA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BD6AEB" w:rsidRPr="009C6E08" w:rsidTr="00342FA8">
        <w:tc>
          <w:tcPr>
            <w:tcW w:w="7488" w:type="dxa"/>
            <w:shd w:val="clear" w:color="auto" w:fill="auto"/>
          </w:tcPr>
          <w:p w:rsidR="00BD6AEB" w:rsidRPr="009C6E08" w:rsidRDefault="00BD6AEB" w:rsidP="009C6E5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предусмотрены)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D6AEB" w:rsidRPr="009C6E08" w:rsidRDefault="00BD6AEB" w:rsidP="00342FA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D6AEB" w:rsidRPr="009C6E08" w:rsidTr="00342FA8">
        <w:tc>
          <w:tcPr>
            <w:tcW w:w="7488" w:type="dxa"/>
            <w:shd w:val="clear" w:color="auto" w:fill="auto"/>
          </w:tcPr>
          <w:p w:rsidR="00BD6AEB" w:rsidRPr="009C6E08" w:rsidRDefault="00BD6AEB" w:rsidP="009C6E5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D6AEB" w:rsidRPr="009C6E08" w:rsidRDefault="00BD6AEB" w:rsidP="00342FA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6AEB" w:rsidRPr="009C6E08" w:rsidTr="00342FA8">
        <w:tc>
          <w:tcPr>
            <w:tcW w:w="7488" w:type="dxa"/>
            <w:shd w:val="clear" w:color="auto" w:fill="auto"/>
          </w:tcPr>
          <w:p w:rsidR="00BD6AEB" w:rsidRPr="009C6E08" w:rsidRDefault="00BD6AEB" w:rsidP="009C6E5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D6AEB" w:rsidRPr="009C6E08" w:rsidRDefault="00BD6AEB" w:rsidP="00342FA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E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6AEB" w:rsidRPr="009C6E08" w:rsidTr="00342FA8">
        <w:tc>
          <w:tcPr>
            <w:tcW w:w="7488" w:type="dxa"/>
            <w:shd w:val="clear" w:color="auto" w:fill="auto"/>
          </w:tcPr>
          <w:p w:rsidR="00BD6AEB" w:rsidRPr="009C6E08" w:rsidRDefault="00BD6AEB" w:rsidP="009C6E5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6E08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BD6AEB" w:rsidRPr="009C6E08" w:rsidRDefault="00BD6AEB" w:rsidP="00342FA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6AEB" w:rsidRPr="009C6E08" w:rsidRDefault="00BD6AEB" w:rsidP="00BD6AEB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92CED" w:rsidRPr="009C6E08" w:rsidRDefault="00092CED" w:rsidP="00BD6AEB">
      <w:pPr>
        <w:spacing w:after="120"/>
        <w:rPr>
          <w:bCs/>
          <w:i/>
        </w:rPr>
      </w:pPr>
    </w:p>
    <w:p w:rsidR="0021264D" w:rsidRPr="009C6E08" w:rsidRDefault="0021264D" w:rsidP="0021264D">
      <w:pPr>
        <w:spacing w:line="360" w:lineRule="auto"/>
        <w:rPr>
          <w:b/>
        </w:rPr>
      </w:pPr>
    </w:p>
    <w:p w:rsidR="0021264D" w:rsidRPr="009C6E08" w:rsidRDefault="0021264D" w:rsidP="0021264D">
      <w:pPr>
        <w:spacing w:line="360" w:lineRule="auto"/>
        <w:rPr>
          <w:b/>
        </w:rPr>
      </w:pPr>
    </w:p>
    <w:p w:rsidR="0021264D" w:rsidRPr="009C6E08" w:rsidRDefault="0021264D" w:rsidP="0021264D">
      <w:pPr>
        <w:spacing w:line="360" w:lineRule="auto"/>
        <w:rPr>
          <w:b/>
        </w:rPr>
      </w:pPr>
    </w:p>
    <w:p w:rsidR="00711AD9" w:rsidRPr="009C6E08" w:rsidRDefault="00711AD9" w:rsidP="0071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11AD9" w:rsidRPr="009C6E08" w:rsidSect="002E00EC">
          <w:footerReference w:type="even" r:id="rId12"/>
          <w:footerReference w:type="default" r:id="rId13"/>
          <w:footerReference w:type="first" r:id="rId14"/>
          <w:footnotePr>
            <w:pos w:val="beneathText"/>
          </w:footnotePr>
          <w:pgSz w:w="11905" w:h="16837"/>
          <w:pgMar w:top="1134" w:right="1134" w:bottom="1134" w:left="1134" w:header="720" w:footer="720" w:gutter="0"/>
          <w:cols w:space="720"/>
        </w:sectPr>
      </w:pPr>
    </w:p>
    <w:p w:rsidR="00697A82" w:rsidRPr="009C6E08" w:rsidRDefault="00FC3F13">
      <w:pPr>
        <w:pStyle w:val="1"/>
        <w:tabs>
          <w:tab w:val="left" w:pos="2052"/>
          <w:tab w:val="left" w:pos="2968"/>
          <w:tab w:val="left" w:pos="3884"/>
          <w:tab w:val="left" w:pos="4800"/>
          <w:tab w:val="left" w:pos="5716"/>
          <w:tab w:val="left" w:pos="6632"/>
          <w:tab w:val="left" w:pos="7548"/>
          <w:tab w:val="left" w:pos="8464"/>
          <w:tab w:val="left" w:pos="9380"/>
          <w:tab w:val="left" w:pos="10296"/>
          <w:tab w:val="left" w:pos="11212"/>
          <w:tab w:val="left" w:pos="12128"/>
          <w:tab w:val="left" w:pos="13044"/>
          <w:tab w:val="left" w:pos="13960"/>
          <w:tab w:val="left" w:pos="14876"/>
          <w:tab w:val="left" w:pos="15792"/>
        </w:tabs>
        <w:ind w:left="284" w:firstLine="0"/>
        <w:rPr>
          <w:bCs/>
          <w:i/>
        </w:rPr>
      </w:pPr>
      <w:r w:rsidRPr="009C6E08">
        <w:rPr>
          <w:b/>
        </w:rPr>
        <w:lastRenderedPageBreak/>
        <w:t xml:space="preserve">2.2. </w:t>
      </w:r>
      <w:r w:rsidR="00105BAA" w:rsidRPr="009C6E08">
        <w:rPr>
          <w:b/>
        </w:rPr>
        <w:t>Т</w:t>
      </w:r>
      <w:r w:rsidR="00092CED" w:rsidRPr="009C6E08">
        <w:rPr>
          <w:b/>
        </w:rPr>
        <w:t>ематический план и содержание учебной дисциплины</w:t>
      </w:r>
      <w:r w:rsidR="00092CED" w:rsidRPr="009C6E08">
        <w:rPr>
          <w:b/>
          <w:caps/>
        </w:rPr>
        <w:t xml:space="preserve"> </w:t>
      </w:r>
      <w:r w:rsidR="00092CED" w:rsidRPr="009C6E08">
        <w:t xml:space="preserve"> </w:t>
      </w:r>
    </w:p>
    <w:tbl>
      <w:tblPr>
        <w:tblW w:w="15481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538"/>
        <w:gridCol w:w="9542"/>
        <w:gridCol w:w="1812"/>
        <w:gridCol w:w="1589"/>
      </w:tblGrid>
      <w:tr w:rsidR="00843F19" w:rsidRPr="00342FA8" w:rsidTr="00342FA8">
        <w:trPr>
          <w:trHeight w:val="23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3F19" w:rsidRPr="00342FA8" w:rsidRDefault="00843F19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42FA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3F19" w:rsidRPr="00342FA8" w:rsidRDefault="00843F19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42FA8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3F19" w:rsidRPr="00342FA8" w:rsidRDefault="00843F19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42FA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F19" w:rsidRPr="00342FA8" w:rsidRDefault="00843F19" w:rsidP="00342FA8">
            <w:pPr>
              <w:jc w:val="center"/>
              <w:rPr>
                <w:b/>
                <w:sz w:val="18"/>
                <w:szCs w:val="18"/>
              </w:rPr>
            </w:pPr>
            <w:r w:rsidRPr="00342FA8">
              <w:rPr>
                <w:b/>
                <w:sz w:val="18"/>
                <w:szCs w:val="18"/>
              </w:rPr>
              <w:t>Коды компетенций, формированию которых способствует элемент программы</w:t>
            </w:r>
          </w:p>
        </w:tc>
      </w:tr>
      <w:tr w:rsidR="00843F19" w:rsidRPr="00342FA8" w:rsidTr="00342FA8">
        <w:trPr>
          <w:trHeight w:val="23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3F19" w:rsidRPr="00342FA8" w:rsidRDefault="00843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42FA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3F19" w:rsidRPr="00342FA8" w:rsidRDefault="00843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42FA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3F19" w:rsidRPr="00342FA8" w:rsidRDefault="00843F19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42FA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F19" w:rsidRPr="00342FA8" w:rsidRDefault="00843F19" w:rsidP="00342FA8">
            <w:pPr>
              <w:jc w:val="center"/>
              <w:rPr>
                <w:b/>
                <w:bCs/>
                <w:sz w:val="20"/>
                <w:szCs w:val="20"/>
              </w:rPr>
            </w:pPr>
            <w:r w:rsidRPr="00342FA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43F19" w:rsidRPr="00342FA8" w:rsidTr="00567FBE">
        <w:trPr>
          <w:trHeight w:val="288"/>
        </w:trPr>
        <w:tc>
          <w:tcPr>
            <w:tcW w:w="1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3F19" w:rsidRPr="00342FA8" w:rsidRDefault="00843F19" w:rsidP="0089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342FA8">
              <w:rPr>
                <w:b/>
                <w:bCs/>
              </w:rPr>
              <w:t>Раздел 1.</w:t>
            </w:r>
            <w:r w:rsidRPr="00342FA8">
              <w:t xml:space="preserve"> </w:t>
            </w:r>
            <w:r w:rsidRPr="00342FA8">
              <w:rPr>
                <w:b/>
                <w:bCs/>
              </w:rPr>
              <w:t>Особенности взаимодействия общества и природы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3F19" w:rsidRPr="00567FBE" w:rsidRDefault="00843F19" w:rsidP="00567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  <w:r w:rsidRPr="00567FBE">
              <w:rPr>
                <w:b/>
                <w:bCs/>
              </w:rPr>
              <w:t>2</w:t>
            </w:r>
            <w:r w:rsidR="00567FBE" w:rsidRPr="00567FBE">
              <w:rPr>
                <w:b/>
                <w:bCs/>
              </w:rPr>
              <w:t>6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43F19" w:rsidRPr="00342FA8" w:rsidRDefault="00843F19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C6E08" w:rsidRPr="00342FA8" w:rsidTr="00342FA8">
        <w:trPr>
          <w:trHeight w:val="2321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95C2D" w:rsidRPr="00342FA8" w:rsidRDefault="00495C2D" w:rsidP="00342FA8">
            <w:pPr>
              <w:rPr>
                <w:b/>
                <w:bCs/>
                <w:sz w:val="22"/>
                <w:szCs w:val="22"/>
              </w:rPr>
            </w:pPr>
            <w:r w:rsidRPr="00342FA8">
              <w:rPr>
                <w:b/>
                <w:bCs/>
              </w:rPr>
              <w:t>Тема 1.1. История развития экологической идеи в России.</w:t>
            </w:r>
          </w:p>
          <w:p w:rsidR="00495C2D" w:rsidRPr="00342FA8" w:rsidRDefault="00495C2D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</w:rPr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</w:tcBorders>
          </w:tcPr>
          <w:p w:rsidR="00495C2D" w:rsidRPr="00342FA8" w:rsidRDefault="00495C2D" w:rsidP="00001D89">
            <w:pPr>
              <w:rPr>
                <w:b/>
                <w:bCs/>
              </w:rPr>
            </w:pPr>
            <w:r w:rsidRPr="00342FA8">
              <w:rPr>
                <w:b/>
              </w:rPr>
              <w:t xml:space="preserve">Содержание </w:t>
            </w:r>
            <w:r w:rsidRPr="00342FA8">
              <w:rPr>
                <w:b/>
                <w:bCs/>
              </w:rPr>
              <w:t>учебного материала</w:t>
            </w:r>
          </w:p>
          <w:p w:rsidR="00495C2D" w:rsidRPr="00342FA8" w:rsidRDefault="00495C2D" w:rsidP="00001D89">
            <w:pPr>
              <w:rPr>
                <w:sz w:val="22"/>
                <w:szCs w:val="22"/>
              </w:rPr>
            </w:pPr>
            <w:r w:rsidRPr="00342FA8">
              <w:t>1.Введение. Предмет и задачи, место дисциплины. Природа и общество.</w:t>
            </w:r>
          </w:p>
          <w:p w:rsidR="00495C2D" w:rsidRPr="00342FA8" w:rsidRDefault="00495C2D" w:rsidP="00001D89">
            <w:pPr>
              <w:rPr>
                <w:bCs/>
              </w:rPr>
            </w:pPr>
            <w:r w:rsidRPr="00342FA8">
              <w:rPr>
                <w:bCs/>
              </w:rPr>
              <w:t>2.</w:t>
            </w:r>
            <w:r w:rsidRPr="00342FA8">
              <w:t>Основные экологические понятия: природопользование, рациональное природопользование, окружающая среда, экосистема, живые организмы, экологические факторы, адаптация, толерантность, устойчивость экосистем.</w:t>
            </w:r>
          </w:p>
          <w:p w:rsidR="00495C2D" w:rsidRPr="00342FA8" w:rsidRDefault="00495C2D" w:rsidP="00001D89">
            <w:pPr>
              <w:rPr>
                <w:bCs/>
              </w:rPr>
            </w:pPr>
            <w:r w:rsidRPr="00342FA8">
              <w:rPr>
                <w:bCs/>
              </w:rPr>
              <w:t>3.</w:t>
            </w:r>
            <w:r w:rsidRPr="00342FA8">
              <w:t xml:space="preserve"> Великие ученые-экологи. Законы Барри Коммонера.</w:t>
            </w:r>
          </w:p>
          <w:p w:rsidR="00495C2D" w:rsidRPr="00342FA8" w:rsidRDefault="00495C2D" w:rsidP="00001D89">
            <w:pPr>
              <w:rPr>
                <w:bCs/>
              </w:rPr>
            </w:pPr>
            <w:r w:rsidRPr="00342FA8">
              <w:t>4.История Российского природоохранного законодательства.</w:t>
            </w:r>
          </w:p>
          <w:p w:rsidR="00495C2D" w:rsidRPr="00342FA8" w:rsidRDefault="00495C2D" w:rsidP="00001D89">
            <w:pPr>
              <w:shd w:val="clear" w:color="auto" w:fill="FFFFFF"/>
            </w:pPr>
            <w:r w:rsidRPr="00342FA8">
              <w:t>5. Закон «Об охране окружающей природной среды»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95C2D" w:rsidRPr="00342FA8" w:rsidRDefault="00495C2D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C5993" w:rsidRPr="00342FA8" w:rsidRDefault="00DC5993" w:rsidP="00342FA8">
            <w:pPr>
              <w:jc w:val="center"/>
              <w:rPr>
                <w:bCs/>
              </w:rPr>
            </w:pPr>
            <w:r w:rsidRPr="00342FA8">
              <w:rPr>
                <w:bCs/>
              </w:rPr>
              <w:t>У1</w:t>
            </w:r>
          </w:p>
          <w:p w:rsidR="00495C2D" w:rsidRPr="00342FA8" w:rsidRDefault="00495C2D" w:rsidP="00342FA8">
            <w:pPr>
              <w:jc w:val="center"/>
              <w:rPr>
                <w:b/>
                <w:bCs/>
                <w:sz w:val="20"/>
                <w:szCs w:val="20"/>
              </w:rPr>
            </w:pPr>
            <w:r w:rsidRPr="00342FA8">
              <w:rPr>
                <w:bCs/>
                <w:sz w:val="20"/>
                <w:szCs w:val="20"/>
              </w:rPr>
              <w:t>ОК 1 -6,9,10</w:t>
            </w:r>
          </w:p>
        </w:tc>
      </w:tr>
      <w:tr w:rsidR="009C6E08" w:rsidRPr="00342FA8" w:rsidTr="00342FA8">
        <w:trPr>
          <w:trHeight w:val="1573"/>
        </w:trPr>
        <w:tc>
          <w:tcPr>
            <w:tcW w:w="253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43F19" w:rsidRPr="00342FA8" w:rsidRDefault="00843F19" w:rsidP="007B3EB8">
            <w:pPr>
              <w:rPr>
                <w:b/>
                <w:bCs/>
              </w:rPr>
            </w:pPr>
            <w:r w:rsidRPr="00342FA8">
              <w:rPr>
                <w:b/>
                <w:bCs/>
              </w:rPr>
              <w:t>Тема 1.2. Взаимодействие человека и природы</w:t>
            </w:r>
          </w:p>
          <w:p w:rsidR="00843F19" w:rsidRPr="00342FA8" w:rsidRDefault="00843F19" w:rsidP="00FC3F13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43F19" w:rsidRPr="00342FA8" w:rsidRDefault="00843F19" w:rsidP="00001D89">
            <w:pPr>
              <w:rPr>
                <w:b/>
                <w:sz w:val="22"/>
                <w:szCs w:val="22"/>
              </w:rPr>
            </w:pPr>
            <w:r w:rsidRPr="00342FA8">
              <w:rPr>
                <w:b/>
              </w:rPr>
              <w:t xml:space="preserve">Содержание </w:t>
            </w:r>
            <w:r w:rsidRPr="00342FA8">
              <w:rPr>
                <w:b/>
                <w:bCs/>
              </w:rPr>
              <w:t>учебного материала</w:t>
            </w:r>
          </w:p>
          <w:p w:rsidR="00843F19" w:rsidRPr="00342FA8" w:rsidRDefault="00843F19" w:rsidP="00001D89">
            <w:pPr>
              <w:rPr>
                <w:bCs/>
              </w:rPr>
            </w:pPr>
            <w:r w:rsidRPr="00342FA8">
              <w:t>1.Взаимодействие человека и природы, основные этапы. Общие и специфические черты</w:t>
            </w:r>
          </w:p>
          <w:p w:rsidR="00843F19" w:rsidRPr="00342FA8" w:rsidRDefault="00843F19" w:rsidP="00001D89">
            <w:pPr>
              <w:rPr>
                <w:bCs/>
              </w:rPr>
            </w:pPr>
            <w:r w:rsidRPr="00342FA8">
              <w:t>2.Развитие производительных сил общества, увеличение массы веществ и материалов, вовлекаемых в хозяйственный оборот, воздействие человека на условия существования</w:t>
            </w:r>
          </w:p>
          <w:p w:rsidR="00843F19" w:rsidRPr="00342FA8" w:rsidRDefault="00843F19" w:rsidP="00001D89">
            <w:pPr>
              <w:rPr>
                <w:bCs/>
              </w:rPr>
            </w:pPr>
            <w:r w:rsidRPr="00342FA8">
              <w:t>3.Этапы в развитии природы и общества, черты развитого индустриального общества</w:t>
            </w:r>
          </w:p>
          <w:p w:rsidR="00843F19" w:rsidRPr="00342FA8" w:rsidRDefault="00843F19" w:rsidP="00571545">
            <w:pPr>
              <w:shd w:val="clear" w:color="auto" w:fill="FFFFFF"/>
            </w:pPr>
            <w:r w:rsidRPr="00342FA8">
              <w:t>4. Современный информационно-экологический период, основные черты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43F19" w:rsidRPr="00342FA8" w:rsidRDefault="00843F19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5993" w:rsidRPr="00342FA8" w:rsidRDefault="00DC5993" w:rsidP="00342FA8">
            <w:pPr>
              <w:jc w:val="center"/>
              <w:rPr>
                <w:bCs/>
              </w:rPr>
            </w:pPr>
          </w:p>
          <w:p w:rsidR="00DC5993" w:rsidRPr="00342FA8" w:rsidRDefault="00DC5993" w:rsidP="00342FA8">
            <w:pPr>
              <w:jc w:val="center"/>
              <w:rPr>
                <w:bCs/>
              </w:rPr>
            </w:pPr>
            <w:r w:rsidRPr="00342FA8">
              <w:rPr>
                <w:bCs/>
              </w:rPr>
              <w:t>У1, У2</w:t>
            </w:r>
          </w:p>
          <w:p w:rsidR="00843F19" w:rsidRPr="00342FA8" w:rsidRDefault="00843F19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ОК 1 -6,9,10</w:t>
            </w:r>
          </w:p>
        </w:tc>
      </w:tr>
      <w:tr w:rsidR="009C6E08" w:rsidRPr="00342FA8" w:rsidTr="00342FA8">
        <w:trPr>
          <w:trHeight w:val="297"/>
        </w:trPr>
        <w:tc>
          <w:tcPr>
            <w:tcW w:w="2538" w:type="dxa"/>
            <w:vMerge/>
            <w:tcBorders>
              <w:left w:val="single" w:sz="4" w:space="0" w:color="000000"/>
            </w:tcBorders>
          </w:tcPr>
          <w:p w:rsidR="00196B55" w:rsidRPr="00342FA8" w:rsidRDefault="00196B55" w:rsidP="00877320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tcBorders>
              <w:top w:val="single" w:sz="4" w:space="0" w:color="auto"/>
              <w:left w:val="single" w:sz="4" w:space="0" w:color="000000"/>
            </w:tcBorders>
          </w:tcPr>
          <w:p w:rsidR="00196B55" w:rsidRPr="00342FA8" w:rsidRDefault="00196B55" w:rsidP="00001D89">
            <w:pPr>
              <w:shd w:val="clear" w:color="auto" w:fill="FFFFFF"/>
              <w:rPr>
                <w:bCs/>
              </w:rPr>
            </w:pPr>
            <w:r w:rsidRPr="00342FA8">
              <w:rPr>
                <w:b/>
              </w:rPr>
              <w:t>Практическое занятие</w:t>
            </w:r>
            <w:r w:rsidR="00342FA8" w:rsidRPr="00342FA8">
              <w:rPr>
                <w:b/>
              </w:rPr>
              <w:t xml:space="preserve"> № 1</w:t>
            </w:r>
            <w:r w:rsidR="00342FA8">
              <w:t xml:space="preserve"> </w:t>
            </w:r>
            <w:r w:rsidRPr="00342FA8">
              <w:t xml:space="preserve"> «Основные понятия и законы экологии»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196B55" w:rsidRPr="00342FA8" w:rsidRDefault="00196B55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96B55" w:rsidRPr="00342FA8" w:rsidRDefault="00196B55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C6E08" w:rsidRPr="00342FA8" w:rsidTr="00342FA8">
        <w:trPr>
          <w:trHeight w:val="699"/>
        </w:trPr>
        <w:tc>
          <w:tcPr>
            <w:tcW w:w="253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243B1B" w:rsidRPr="00342FA8" w:rsidRDefault="00243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</w:p>
          <w:p w:rsidR="00243B1B" w:rsidRPr="00342FA8" w:rsidRDefault="00243B1B" w:rsidP="007B3EB8">
            <w:pPr>
              <w:rPr>
                <w:b/>
                <w:bCs/>
              </w:rPr>
            </w:pPr>
            <w:r w:rsidRPr="00342FA8">
              <w:rPr>
                <w:b/>
                <w:bCs/>
              </w:rPr>
              <w:t>Тема 1.3. Разнообразие окружающей среды. Биосфера.</w:t>
            </w:r>
          </w:p>
          <w:p w:rsidR="00243B1B" w:rsidRPr="00342FA8" w:rsidRDefault="00243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43B1B" w:rsidRPr="00342FA8" w:rsidRDefault="00243B1B">
            <w:pPr>
              <w:shd w:val="clear" w:color="auto" w:fill="FFFFFF"/>
              <w:rPr>
                <w:b/>
                <w:bCs/>
              </w:rPr>
            </w:pPr>
            <w:r w:rsidRPr="00342FA8">
              <w:rPr>
                <w:b/>
              </w:rPr>
              <w:t xml:space="preserve">Содержание </w:t>
            </w:r>
            <w:r w:rsidRPr="00342FA8">
              <w:rPr>
                <w:b/>
                <w:bCs/>
              </w:rPr>
              <w:t>учебного материала</w:t>
            </w:r>
          </w:p>
          <w:p w:rsidR="00243B1B" w:rsidRPr="00342FA8" w:rsidRDefault="00243B1B" w:rsidP="00495C2D">
            <w:r w:rsidRPr="00342FA8">
              <w:rPr>
                <w:b/>
              </w:rPr>
              <w:t xml:space="preserve">Практическое занятие </w:t>
            </w:r>
            <w:r w:rsidR="00342FA8" w:rsidRPr="00342FA8">
              <w:rPr>
                <w:b/>
              </w:rPr>
              <w:t xml:space="preserve">№ 2 </w:t>
            </w:r>
            <w:r w:rsidRPr="00342FA8">
              <w:t>«Пищевые цепи в экосистемах. Экологические пирамиды»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3B1B" w:rsidRPr="00342FA8" w:rsidRDefault="00EC0FFF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43B1B" w:rsidRPr="00342FA8" w:rsidRDefault="00243B1B" w:rsidP="00342FA8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ОК 1 -6,9,10</w:t>
            </w:r>
          </w:p>
        </w:tc>
      </w:tr>
      <w:tr w:rsidR="00DC5993" w:rsidRPr="00342FA8" w:rsidTr="00342FA8">
        <w:trPr>
          <w:trHeight w:val="599"/>
        </w:trPr>
        <w:tc>
          <w:tcPr>
            <w:tcW w:w="2538" w:type="dxa"/>
            <w:vMerge/>
            <w:tcBorders>
              <w:left w:val="single" w:sz="4" w:space="0" w:color="000000"/>
            </w:tcBorders>
          </w:tcPr>
          <w:p w:rsidR="00DC5993" w:rsidRPr="00342FA8" w:rsidRDefault="00DC5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tcBorders>
              <w:top w:val="single" w:sz="4" w:space="0" w:color="auto"/>
              <w:left w:val="single" w:sz="4" w:space="0" w:color="000000"/>
            </w:tcBorders>
          </w:tcPr>
          <w:p w:rsidR="00DC5993" w:rsidRPr="00342FA8" w:rsidRDefault="00DC5993" w:rsidP="00567FBE">
            <w:pPr>
              <w:rPr>
                <w:sz w:val="22"/>
                <w:szCs w:val="22"/>
              </w:rPr>
            </w:pPr>
            <w:r w:rsidRPr="00342FA8">
              <w:rPr>
                <w:b/>
              </w:rPr>
              <w:t xml:space="preserve">Практическое занятие </w:t>
            </w:r>
            <w:r w:rsidR="00342FA8" w:rsidRPr="00342FA8">
              <w:rPr>
                <w:b/>
              </w:rPr>
              <w:t>№ 3</w:t>
            </w:r>
            <w:r w:rsidR="00342FA8">
              <w:t xml:space="preserve"> </w:t>
            </w:r>
            <w:r w:rsidRPr="00342FA8">
              <w:t>« Глобальное изменение экологической среды и экологические требования к строительным материалам, изделиям, конструкциям и оборудованию»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DC5993" w:rsidRPr="00342FA8" w:rsidRDefault="00EC0FFF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993" w:rsidRPr="00342FA8" w:rsidRDefault="00DC5993" w:rsidP="00342FA8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</w:tr>
      <w:tr w:rsidR="007B450A" w:rsidRPr="00342FA8" w:rsidTr="00342FA8">
        <w:trPr>
          <w:trHeight w:val="543"/>
        </w:trPr>
        <w:tc>
          <w:tcPr>
            <w:tcW w:w="2538" w:type="dxa"/>
            <w:vMerge/>
            <w:tcBorders>
              <w:left w:val="single" w:sz="4" w:space="0" w:color="000000"/>
            </w:tcBorders>
          </w:tcPr>
          <w:p w:rsidR="007B450A" w:rsidRPr="00342FA8" w:rsidRDefault="007B4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tcBorders>
              <w:top w:val="single" w:sz="4" w:space="0" w:color="auto"/>
              <w:left w:val="single" w:sz="4" w:space="0" w:color="000000"/>
            </w:tcBorders>
          </w:tcPr>
          <w:p w:rsidR="007B450A" w:rsidRPr="00342FA8" w:rsidRDefault="007B450A" w:rsidP="00342FA8">
            <w:pPr>
              <w:rPr>
                <w:b/>
              </w:rPr>
            </w:pPr>
            <w:r w:rsidRPr="00342FA8">
              <w:rPr>
                <w:b/>
              </w:rPr>
              <w:t>Практическое занятие</w:t>
            </w:r>
            <w:r w:rsidR="00342FA8" w:rsidRPr="00342FA8">
              <w:rPr>
                <w:b/>
              </w:rPr>
              <w:t xml:space="preserve"> № 4</w:t>
            </w:r>
            <w:r w:rsidRPr="00342FA8">
              <w:t xml:space="preserve"> « Нормирование качества окружающей среды. Определение ПДК загрязняющих веществ, виды ПДК, размерность ПДК»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B450A" w:rsidRPr="00342FA8" w:rsidRDefault="007B450A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450A" w:rsidRPr="00342FA8" w:rsidRDefault="007B450A" w:rsidP="00342FA8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</w:tr>
      <w:tr w:rsidR="007B450A" w:rsidRPr="00342FA8" w:rsidTr="00342FA8">
        <w:trPr>
          <w:trHeight w:val="1680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</w:tcBorders>
          </w:tcPr>
          <w:p w:rsidR="007B450A" w:rsidRPr="00342FA8" w:rsidRDefault="007B450A">
            <w:pPr>
              <w:shd w:val="clear" w:color="auto" w:fill="FFFFFF"/>
              <w:jc w:val="center"/>
            </w:pPr>
            <w:r w:rsidRPr="00342FA8">
              <w:rPr>
                <w:b/>
                <w:bCs/>
              </w:rPr>
              <w:lastRenderedPageBreak/>
              <w:t>Тема 1.4.Глобальные проблемы экологии</w:t>
            </w:r>
            <w:r w:rsidRPr="00342FA8">
              <w:t>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</w:tcBorders>
          </w:tcPr>
          <w:p w:rsidR="007B450A" w:rsidRPr="00342FA8" w:rsidRDefault="007B450A" w:rsidP="007B3EB8">
            <w:pPr>
              <w:rPr>
                <w:b/>
                <w:sz w:val="22"/>
                <w:szCs w:val="22"/>
              </w:rPr>
            </w:pPr>
            <w:r w:rsidRPr="00342FA8">
              <w:rPr>
                <w:b/>
              </w:rPr>
              <w:t xml:space="preserve">Содержание </w:t>
            </w:r>
            <w:r w:rsidRPr="00342FA8">
              <w:rPr>
                <w:b/>
                <w:bCs/>
              </w:rPr>
              <w:t>учебного материала</w:t>
            </w:r>
          </w:p>
          <w:p w:rsidR="007B450A" w:rsidRPr="00342FA8" w:rsidRDefault="007B450A" w:rsidP="007B3EB8">
            <w:pPr>
              <w:rPr>
                <w:bCs/>
              </w:rPr>
            </w:pPr>
            <w:r w:rsidRPr="00342FA8">
              <w:t xml:space="preserve">1.Научно-технический прогресс и природа в современную эпоху. </w:t>
            </w:r>
          </w:p>
          <w:p w:rsidR="007B450A" w:rsidRPr="00342FA8" w:rsidRDefault="007B450A" w:rsidP="007B3EB8">
            <w:r w:rsidRPr="00342FA8">
              <w:t>2.Признаки экологического кризиса. Глобальные проблемы экологии: парниковый эффект, разрушение озонового слоя Земли, истощение энергетических ресурсов, кислотные дожди, смог. Пути решения проблемы.</w:t>
            </w:r>
          </w:p>
          <w:p w:rsidR="007B450A" w:rsidRPr="00342FA8" w:rsidRDefault="007B450A" w:rsidP="00342FA8">
            <w:pPr>
              <w:rPr>
                <w:bCs/>
              </w:rPr>
            </w:pPr>
            <w:r w:rsidRPr="00342FA8">
              <w:t>3.Международные документы в области решения экологических проблем.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B450A" w:rsidRPr="00342FA8" w:rsidRDefault="007B450A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B450A" w:rsidRPr="00342FA8" w:rsidRDefault="007B450A" w:rsidP="00342FA8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ОК 1 -6,9,10</w:t>
            </w:r>
          </w:p>
        </w:tc>
      </w:tr>
      <w:tr w:rsidR="007B450A" w:rsidRPr="00342FA8" w:rsidTr="00342FA8">
        <w:trPr>
          <w:trHeight w:val="2806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B450A" w:rsidRPr="00342FA8" w:rsidRDefault="007B450A" w:rsidP="00E1387F">
            <w:pPr>
              <w:rPr>
                <w:b/>
                <w:bCs/>
                <w:spacing w:val="-10"/>
              </w:rPr>
            </w:pPr>
            <w:r w:rsidRPr="00342FA8">
              <w:rPr>
                <w:b/>
                <w:bCs/>
                <w:spacing w:val="-10"/>
              </w:rPr>
              <w:t xml:space="preserve">Тема 1.5. Природные ресурсы и их использование. </w:t>
            </w:r>
          </w:p>
          <w:p w:rsidR="007B450A" w:rsidRPr="00342FA8" w:rsidRDefault="007B450A" w:rsidP="00E13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42FA8">
              <w:rPr>
                <w:b/>
                <w:bCs/>
              </w:rPr>
              <w:t xml:space="preserve">Человеческие ресурсы. 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</w:tcBorders>
          </w:tcPr>
          <w:p w:rsidR="007B450A" w:rsidRPr="00342FA8" w:rsidRDefault="007B450A" w:rsidP="00E1387F">
            <w:pPr>
              <w:jc w:val="both"/>
              <w:rPr>
                <w:b/>
                <w:sz w:val="22"/>
                <w:szCs w:val="22"/>
              </w:rPr>
            </w:pPr>
            <w:r w:rsidRPr="00342FA8">
              <w:rPr>
                <w:b/>
              </w:rPr>
              <w:t xml:space="preserve">Содержание </w:t>
            </w:r>
            <w:r w:rsidRPr="00342FA8">
              <w:rPr>
                <w:b/>
                <w:bCs/>
              </w:rPr>
              <w:t>учебного материала</w:t>
            </w:r>
          </w:p>
          <w:p w:rsidR="007B450A" w:rsidRPr="00342FA8" w:rsidRDefault="007B450A" w:rsidP="00E1387F">
            <w:pPr>
              <w:jc w:val="both"/>
              <w:rPr>
                <w:bCs/>
              </w:rPr>
            </w:pPr>
            <w:r w:rsidRPr="00342FA8">
              <w:t xml:space="preserve">1.Природные ресурсы и их классификация. </w:t>
            </w:r>
          </w:p>
          <w:p w:rsidR="007B450A" w:rsidRPr="00342FA8" w:rsidRDefault="007B450A" w:rsidP="00E1387F">
            <w:pPr>
              <w:jc w:val="both"/>
            </w:pPr>
            <w:r w:rsidRPr="00342FA8">
              <w:t>2.Принципы рационального природопользования.</w:t>
            </w:r>
          </w:p>
          <w:p w:rsidR="007B450A" w:rsidRPr="00342FA8" w:rsidRDefault="007B450A" w:rsidP="00E1387F">
            <w:pPr>
              <w:jc w:val="both"/>
              <w:rPr>
                <w:bCs/>
              </w:rPr>
            </w:pPr>
            <w:r w:rsidRPr="00342FA8">
              <w:t>3.Минеральные и сырьевые ресурсы. Топливно-энергетические ресурсы.</w:t>
            </w:r>
          </w:p>
          <w:p w:rsidR="007B450A" w:rsidRPr="00342FA8" w:rsidRDefault="007B450A" w:rsidP="00E1387F">
            <w:pPr>
              <w:jc w:val="both"/>
              <w:rPr>
                <w:bCs/>
              </w:rPr>
            </w:pPr>
            <w:r w:rsidRPr="00342FA8">
              <w:t>4.Проблема использования и воспроизводства природных ресурсов, их взаимосвязь с размещением производства.</w:t>
            </w:r>
          </w:p>
          <w:p w:rsidR="007B450A" w:rsidRPr="00342FA8" w:rsidRDefault="007B450A" w:rsidP="00E1387F">
            <w:pPr>
              <w:jc w:val="both"/>
            </w:pPr>
            <w:r w:rsidRPr="00342FA8">
              <w:t>5.Взаимосвязь рационального использования природных ресурсов и экологического равновесия окружающей среды.</w:t>
            </w:r>
          </w:p>
          <w:p w:rsidR="007B450A" w:rsidRPr="00342FA8" w:rsidRDefault="007B450A" w:rsidP="00E1387F">
            <w:pPr>
              <w:jc w:val="both"/>
              <w:rPr>
                <w:bCs/>
                <w:sz w:val="22"/>
                <w:szCs w:val="22"/>
              </w:rPr>
            </w:pPr>
            <w:r w:rsidRPr="00342FA8">
              <w:t>6.Пищевые ресурсы. Проблема питания и производства сельскохозяйственной продукции.</w:t>
            </w:r>
          </w:p>
          <w:p w:rsidR="007B450A" w:rsidRPr="00342FA8" w:rsidRDefault="007B450A" w:rsidP="00E1387F">
            <w:pPr>
              <w:jc w:val="both"/>
            </w:pPr>
            <w:r w:rsidRPr="00342FA8">
              <w:t>7.Человеческие ресурсы, проблема их сохранения.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B450A" w:rsidRPr="00342FA8" w:rsidRDefault="007B450A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993" w:rsidRPr="00342FA8" w:rsidRDefault="00DC5993" w:rsidP="00342FA8">
            <w:pPr>
              <w:jc w:val="center"/>
              <w:rPr>
                <w:bCs/>
              </w:rPr>
            </w:pPr>
            <w:r w:rsidRPr="00342FA8">
              <w:rPr>
                <w:bCs/>
              </w:rPr>
              <w:t>У3, З3</w:t>
            </w:r>
          </w:p>
          <w:p w:rsidR="007B450A" w:rsidRPr="00342FA8" w:rsidRDefault="007B450A" w:rsidP="00342FA8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ОК 1 -6,9,10</w:t>
            </w:r>
          </w:p>
        </w:tc>
      </w:tr>
      <w:tr w:rsidR="00AB6AC3" w:rsidRPr="00342FA8" w:rsidTr="00342FA8">
        <w:trPr>
          <w:trHeight w:val="108"/>
        </w:trPr>
        <w:tc>
          <w:tcPr>
            <w:tcW w:w="253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B6AC3" w:rsidRPr="00342FA8" w:rsidRDefault="00AB6AC3" w:rsidP="00E1387F">
            <w:pPr>
              <w:rPr>
                <w:b/>
                <w:bCs/>
                <w:spacing w:val="-10"/>
              </w:rPr>
            </w:pPr>
          </w:p>
        </w:tc>
        <w:tc>
          <w:tcPr>
            <w:tcW w:w="9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B6AC3" w:rsidRPr="00342FA8" w:rsidRDefault="00AB6AC3" w:rsidP="00342FA8">
            <w:pPr>
              <w:jc w:val="both"/>
              <w:rPr>
                <w:b/>
              </w:rPr>
            </w:pPr>
            <w:r w:rsidRPr="00342FA8">
              <w:rPr>
                <w:b/>
              </w:rPr>
              <w:t>Практическое занятие</w:t>
            </w:r>
            <w:r w:rsidR="00342FA8" w:rsidRPr="00342FA8">
              <w:rPr>
                <w:b/>
              </w:rPr>
              <w:t xml:space="preserve"> № 5</w:t>
            </w:r>
            <w:r w:rsidR="00342FA8">
              <w:t xml:space="preserve"> </w:t>
            </w:r>
            <w:r w:rsidR="00571545" w:rsidRPr="00342FA8">
              <w:t>«Природные и сырьевые ресурсы и их использование. Пищевые ресурсы. Зеленые революции</w:t>
            </w:r>
            <w:r w:rsidRPr="00342FA8">
              <w:t>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AC3" w:rsidRPr="00342FA8" w:rsidRDefault="007B450A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6AC3" w:rsidRPr="00342FA8" w:rsidRDefault="00AB6AC3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</w:tr>
      <w:tr w:rsidR="00567FBE" w:rsidRPr="00342FA8" w:rsidTr="00727EBE">
        <w:trPr>
          <w:trHeight w:val="156"/>
        </w:trPr>
        <w:tc>
          <w:tcPr>
            <w:tcW w:w="120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67FBE" w:rsidRDefault="00567FBE" w:rsidP="00DC5993">
            <w:pPr>
              <w:jc w:val="both"/>
              <w:rPr>
                <w:b/>
                <w:bCs/>
              </w:rPr>
            </w:pPr>
            <w:r w:rsidRPr="00342FA8">
              <w:rPr>
                <w:b/>
                <w:bCs/>
              </w:rPr>
              <w:t xml:space="preserve">Самостоятельная работа обучающихся </w:t>
            </w:r>
          </w:p>
          <w:p w:rsidR="00567FBE" w:rsidRPr="00342FA8" w:rsidRDefault="00567FBE" w:rsidP="00DC5993">
            <w:pPr>
              <w:jc w:val="both"/>
              <w:rPr>
                <w:b/>
              </w:rPr>
            </w:pPr>
            <w:r w:rsidRPr="00567FBE">
              <w:rPr>
                <w:bCs/>
              </w:rPr>
              <w:t>Подготовить сообщение на  тему «</w:t>
            </w:r>
            <w:r w:rsidRPr="00567FBE">
              <w:rPr>
                <w:bCs/>
                <w:u w:val="single"/>
              </w:rPr>
              <w:t>Демографическая ситуация в Смоленской области: прошлое, настоящее, будущее»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67FBE" w:rsidRPr="00342FA8" w:rsidRDefault="00567FBE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FBE" w:rsidRPr="00342FA8" w:rsidRDefault="00567FBE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</w:tr>
      <w:tr w:rsidR="00EC0FFF" w:rsidRPr="00342FA8" w:rsidTr="00567FBE">
        <w:trPr>
          <w:trHeight w:val="1717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</w:tcBorders>
          </w:tcPr>
          <w:p w:rsidR="00EC0FFF" w:rsidRPr="00342FA8" w:rsidRDefault="00EC0FFF" w:rsidP="00342FA8">
            <w:pPr>
              <w:pStyle w:val="afe"/>
              <w:rPr>
                <w:b/>
              </w:rPr>
            </w:pPr>
            <w:r w:rsidRPr="00342FA8">
              <w:rPr>
                <w:b/>
              </w:rPr>
              <w:t>Тема 1.6.Загрязнение окружающей среды</w:t>
            </w:r>
          </w:p>
          <w:p w:rsidR="00EC0FFF" w:rsidRPr="00342FA8" w:rsidRDefault="00EC0FFF" w:rsidP="00342FA8">
            <w:pPr>
              <w:pStyle w:val="afe"/>
              <w:rPr>
                <w:b/>
              </w:rPr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</w:tcBorders>
          </w:tcPr>
          <w:p w:rsidR="00EC0FFF" w:rsidRPr="00342FA8" w:rsidRDefault="00EC0FFF" w:rsidP="00342FA8">
            <w:pPr>
              <w:pStyle w:val="afe"/>
              <w:rPr>
                <w:sz w:val="22"/>
                <w:szCs w:val="22"/>
              </w:rPr>
            </w:pPr>
            <w:r w:rsidRPr="00342FA8">
              <w:t>Содержание учебного материала</w:t>
            </w:r>
          </w:p>
          <w:p w:rsidR="00EC0FFF" w:rsidRPr="00342FA8" w:rsidRDefault="00EC0FFF" w:rsidP="00342FA8">
            <w:pPr>
              <w:pStyle w:val="afe"/>
            </w:pPr>
            <w:r w:rsidRPr="00342FA8">
              <w:t xml:space="preserve">1.Основные источники загрязнения окружающей природной среды. </w:t>
            </w:r>
          </w:p>
          <w:p w:rsidR="00EC0FFF" w:rsidRPr="00342FA8" w:rsidRDefault="00EC0FFF" w:rsidP="00342FA8">
            <w:pPr>
              <w:pStyle w:val="afe"/>
            </w:pPr>
            <w:r w:rsidRPr="00342FA8">
              <w:t>2.Классификация загрязнителей и пути их воздействия на человека.</w:t>
            </w:r>
          </w:p>
          <w:p w:rsidR="00EC0FFF" w:rsidRPr="00342FA8" w:rsidRDefault="00EC0FFF" w:rsidP="00342FA8">
            <w:pPr>
              <w:pStyle w:val="afe"/>
            </w:pPr>
            <w:r w:rsidRPr="00342FA8">
              <w:t>3.Антропогенное и естественное загрязнение окружающей природной среды.</w:t>
            </w:r>
          </w:p>
          <w:p w:rsidR="00EC0FFF" w:rsidRPr="00342FA8" w:rsidRDefault="00EC0FFF" w:rsidP="00342FA8">
            <w:pPr>
              <w:pStyle w:val="afe"/>
            </w:pPr>
            <w:r w:rsidRPr="00342FA8">
              <w:t>4.Экологические последствия загрязнения окружающей природной среды токсичными и радиоактивными веществами.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C0FFF" w:rsidRPr="00342FA8" w:rsidRDefault="00EC0FFF" w:rsidP="00567FBE">
            <w:pPr>
              <w:pStyle w:val="afe"/>
              <w:jc w:val="center"/>
            </w:pPr>
            <w:r w:rsidRPr="00342FA8"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0FFF" w:rsidRPr="00342FA8" w:rsidRDefault="00EC0FFF" w:rsidP="00342FA8">
            <w:pPr>
              <w:pStyle w:val="afe"/>
            </w:pPr>
            <w:r w:rsidRPr="00342FA8">
              <w:t>У2,УЗ, З2</w:t>
            </w:r>
          </w:p>
          <w:p w:rsidR="00EC0FFF" w:rsidRPr="00342FA8" w:rsidRDefault="00EC0FFF" w:rsidP="00342FA8">
            <w:pPr>
              <w:pStyle w:val="afe"/>
            </w:pPr>
            <w:r w:rsidRPr="00342FA8">
              <w:t>ОК 1 -6,9,10</w:t>
            </w:r>
          </w:p>
        </w:tc>
      </w:tr>
      <w:tr w:rsidR="00342FA8" w:rsidRPr="00342FA8" w:rsidTr="00567FBE">
        <w:trPr>
          <w:trHeight w:val="404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</w:tcBorders>
          </w:tcPr>
          <w:p w:rsidR="00342FA8" w:rsidRPr="00342FA8" w:rsidRDefault="00342FA8" w:rsidP="00342FA8">
            <w:pPr>
              <w:pStyle w:val="afe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</w:tcBorders>
          </w:tcPr>
          <w:p w:rsidR="00342FA8" w:rsidRPr="00342FA8" w:rsidRDefault="00342FA8" w:rsidP="00342FA8">
            <w:pPr>
              <w:pStyle w:val="afe"/>
            </w:pPr>
            <w:r w:rsidRPr="00567FBE">
              <w:rPr>
                <w:b/>
              </w:rPr>
              <w:t>5. Практическое занятие № 6</w:t>
            </w:r>
            <w:r>
              <w:t xml:space="preserve"> </w:t>
            </w:r>
            <w:r w:rsidRPr="00342FA8">
              <w:t>«Характеристика основных типов загрязняющих веществ»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42FA8" w:rsidRPr="00342FA8" w:rsidRDefault="00567FBE" w:rsidP="00567FBE">
            <w:pPr>
              <w:pStyle w:val="afe"/>
              <w:jc w:val="center"/>
            </w:pPr>
            <w: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FA8" w:rsidRPr="00342FA8" w:rsidRDefault="00342FA8" w:rsidP="00342FA8">
            <w:pPr>
              <w:pStyle w:val="afe"/>
            </w:pPr>
          </w:p>
        </w:tc>
      </w:tr>
      <w:tr w:rsidR="00AB6AC3" w:rsidRPr="00342FA8" w:rsidTr="00342FA8">
        <w:trPr>
          <w:trHeight w:val="2232"/>
        </w:trPr>
        <w:tc>
          <w:tcPr>
            <w:tcW w:w="253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6AC3" w:rsidRPr="00342FA8" w:rsidRDefault="00AB6AC3">
            <w:pPr>
              <w:shd w:val="clear" w:color="auto" w:fill="FFFFFF"/>
              <w:jc w:val="center"/>
              <w:rPr>
                <w:b/>
                <w:bCs/>
              </w:rPr>
            </w:pPr>
            <w:r w:rsidRPr="00342FA8">
              <w:rPr>
                <w:b/>
                <w:bCs/>
              </w:rPr>
              <w:t xml:space="preserve">Тема 1.7 Антропогенные загрязнения </w:t>
            </w:r>
            <w:proofErr w:type="spellStart"/>
            <w:r w:rsidRPr="00342FA8">
              <w:rPr>
                <w:b/>
                <w:bCs/>
              </w:rPr>
              <w:t>гидро-лито</w:t>
            </w:r>
            <w:proofErr w:type="spellEnd"/>
            <w:r w:rsidRPr="00342FA8">
              <w:rPr>
                <w:b/>
                <w:bCs/>
              </w:rPr>
              <w:t>- и атмосферы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B6AC3" w:rsidRPr="00342FA8" w:rsidRDefault="00AB6AC3" w:rsidP="00E1387F">
            <w:pPr>
              <w:rPr>
                <w:b/>
                <w:sz w:val="22"/>
                <w:szCs w:val="22"/>
              </w:rPr>
            </w:pPr>
            <w:r w:rsidRPr="00342FA8">
              <w:rPr>
                <w:b/>
              </w:rPr>
              <w:t xml:space="preserve">Содержание </w:t>
            </w:r>
            <w:r w:rsidRPr="00342FA8">
              <w:rPr>
                <w:b/>
                <w:bCs/>
              </w:rPr>
              <w:t>учебного материала</w:t>
            </w:r>
          </w:p>
          <w:p w:rsidR="00AB6AC3" w:rsidRPr="00342FA8" w:rsidRDefault="00AB6AC3" w:rsidP="00E1387F">
            <w:pPr>
              <w:rPr>
                <w:bCs/>
              </w:rPr>
            </w:pPr>
            <w:r w:rsidRPr="00342FA8">
              <w:t xml:space="preserve">Характеристика основных загрязнителей атмосферного воздуха, воды и почвы. </w:t>
            </w:r>
          </w:p>
          <w:p w:rsidR="00AB6AC3" w:rsidRPr="00342FA8" w:rsidRDefault="00AB6AC3" w:rsidP="00E1387F">
            <w:r w:rsidRPr="00342FA8">
              <w:t>Кислотность среды, водородный показатель.</w:t>
            </w:r>
          </w:p>
          <w:p w:rsidR="00AB6AC3" w:rsidRPr="00342FA8" w:rsidRDefault="00AB6AC3" w:rsidP="00E1387F">
            <w:pPr>
              <w:rPr>
                <w:bCs/>
              </w:rPr>
            </w:pPr>
            <w:r w:rsidRPr="00342FA8">
              <w:t>Пути борьбы с антропогенными загрязнениями.</w:t>
            </w:r>
          </w:p>
          <w:p w:rsidR="00AB6AC3" w:rsidRPr="00342FA8" w:rsidRDefault="00AB6AC3" w:rsidP="00E1387F">
            <w:pPr>
              <w:rPr>
                <w:bCs/>
              </w:rPr>
            </w:pPr>
            <w:r w:rsidRPr="00342FA8">
              <w:t>Закон об «Охране окружающей природной среды», «Водный Кодекс РФ», «О недрах».</w:t>
            </w:r>
          </w:p>
          <w:p w:rsidR="00AB6AC3" w:rsidRPr="00342FA8" w:rsidRDefault="00AB6AC3" w:rsidP="00E1387F">
            <w:r w:rsidRPr="00342FA8">
              <w:t>Агротехнические и фитомелиоративные мероприятия, направленные на сохранение земельных ресурсов.</w:t>
            </w:r>
          </w:p>
          <w:p w:rsidR="00AB6AC3" w:rsidRPr="00342FA8" w:rsidRDefault="00AB6AC3" w:rsidP="00E1387F">
            <w:r w:rsidRPr="00342FA8">
              <w:t>Проблемы отходов, вторичное сырье, свалки.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B6AC3" w:rsidRPr="00342FA8" w:rsidRDefault="00AB6AC3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12D8" w:rsidRPr="00342FA8" w:rsidRDefault="003112D8" w:rsidP="00342FA8">
            <w:pPr>
              <w:jc w:val="center"/>
              <w:rPr>
                <w:bCs/>
              </w:rPr>
            </w:pPr>
            <w:r w:rsidRPr="00342FA8">
              <w:rPr>
                <w:bCs/>
              </w:rPr>
              <w:t>У3. У4</w:t>
            </w:r>
          </w:p>
          <w:p w:rsidR="00AB6AC3" w:rsidRPr="00342FA8" w:rsidRDefault="00AB6AC3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ОК 1 -6,9,10</w:t>
            </w:r>
          </w:p>
        </w:tc>
      </w:tr>
      <w:tr w:rsidR="009C6E08" w:rsidRPr="00342FA8" w:rsidTr="00342FA8">
        <w:trPr>
          <w:trHeight w:val="435"/>
        </w:trPr>
        <w:tc>
          <w:tcPr>
            <w:tcW w:w="2538" w:type="dxa"/>
            <w:vMerge/>
            <w:tcBorders>
              <w:left w:val="single" w:sz="4" w:space="0" w:color="000000"/>
            </w:tcBorders>
          </w:tcPr>
          <w:p w:rsidR="00E16FDF" w:rsidRPr="00342FA8" w:rsidRDefault="00E16FD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tcBorders>
              <w:top w:val="single" w:sz="4" w:space="0" w:color="auto"/>
              <w:left w:val="single" w:sz="4" w:space="0" w:color="000000"/>
            </w:tcBorders>
          </w:tcPr>
          <w:p w:rsidR="00E16FDF" w:rsidRPr="00342FA8" w:rsidRDefault="00E16FDF" w:rsidP="00567FBE">
            <w:pPr>
              <w:shd w:val="clear" w:color="auto" w:fill="FFFFFF"/>
              <w:rPr>
                <w:b/>
              </w:rPr>
            </w:pPr>
            <w:r w:rsidRPr="00342FA8">
              <w:rPr>
                <w:b/>
              </w:rPr>
              <w:t>Практическое занятие</w:t>
            </w:r>
            <w:r w:rsidR="00342FA8" w:rsidRPr="00342FA8">
              <w:rPr>
                <w:b/>
              </w:rPr>
              <w:t xml:space="preserve"> № </w:t>
            </w:r>
            <w:r w:rsidR="00567FBE">
              <w:rPr>
                <w:b/>
              </w:rPr>
              <w:t>7</w:t>
            </w:r>
            <w:r w:rsidRPr="00342FA8">
              <w:t>«Охрана атмосферного воздуха, водных и земельных</w:t>
            </w:r>
            <w:r w:rsidR="007B450A" w:rsidRPr="00342FA8">
              <w:t xml:space="preserve"> ресурсов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E16FDF" w:rsidRPr="00342FA8" w:rsidRDefault="00E16FDF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16FDF" w:rsidRPr="00342FA8" w:rsidRDefault="00E16FDF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</w:tr>
      <w:tr w:rsidR="00342FA8" w:rsidRPr="00342FA8" w:rsidTr="00727EBE">
        <w:trPr>
          <w:trHeight w:val="23"/>
        </w:trPr>
        <w:tc>
          <w:tcPr>
            <w:tcW w:w="1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FA8" w:rsidRPr="00342FA8" w:rsidRDefault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342FA8">
              <w:rPr>
                <w:b/>
                <w:bCs/>
              </w:rPr>
              <w:t>Раздел 2. Правовые и социальные вопросы природопользования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342FA8" w:rsidRPr="00567FBE" w:rsidRDefault="00342FA8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  <w:r w:rsidRPr="00567FBE">
              <w:rPr>
                <w:b/>
                <w:bCs/>
              </w:rPr>
              <w:t>6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42FA8" w:rsidRPr="00342FA8" w:rsidRDefault="00342FA8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</w:tr>
      <w:tr w:rsidR="002E00EC" w:rsidRPr="00342FA8" w:rsidTr="00567FBE">
        <w:trPr>
          <w:trHeight w:val="1650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</w:tcBorders>
          </w:tcPr>
          <w:p w:rsidR="002E00EC" w:rsidRPr="00342FA8" w:rsidRDefault="002E00EC" w:rsidP="00567FBE">
            <w:pPr>
              <w:shd w:val="clear" w:color="auto" w:fill="FFFFFF"/>
              <w:rPr>
                <w:b/>
                <w:bCs/>
              </w:rPr>
            </w:pPr>
            <w:r w:rsidRPr="00342FA8">
              <w:rPr>
                <w:b/>
                <w:bCs/>
              </w:rPr>
              <w:t>Тема 2.1. Мониторинг как система наблюдения и контроля окружающей среды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</w:tcBorders>
          </w:tcPr>
          <w:p w:rsidR="002E00EC" w:rsidRPr="00342FA8" w:rsidRDefault="002E00EC" w:rsidP="00607BA6">
            <w:pPr>
              <w:rPr>
                <w:b/>
                <w:sz w:val="22"/>
                <w:szCs w:val="22"/>
              </w:rPr>
            </w:pPr>
            <w:r w:rsidRPr="00342FA8">
              <w:rPr>
                <w:b/>
              </w:rPr>
              <w:t xml:space="preserve">Содержание </w:t>
            </w:r>
            <w:r w:rsidRPr="00342FA8">
              <w:rPr>
                <w:b/>
                <w:bCs/>
              </w:rPr>
              <w:t>учебного материала</w:t>
            </w:r>
          </w:p>
          <w:p w:rsidR="002E00EC" w:rsidRPr="00342FA8" w:rsidRDefault="002E00EC" w:rsidP="00607BA6">
            <w:pPr>
              <w:rPr>
                <w:bCs/>
              </w:rPr>
            </w:pPr>
            <w:r w:rsidRPr="00342FA8">
              <w:t xml:space="preserve">1.Основные задачи мониторинга окружающей природной среды: наблюдение за факторами, воздействующими на окружающую природную среду. </w:t>
            </w:r>
          </w:p>
          <w:p w:rsidR="002E00EC" w:rsidRPr="00342FA8" w:rsidRDefault="002E00EC" w:rsidP="00607BA6">
            <w:r w:rsidRPr="00342FA8">
              <w:t>2.Оценка и прогнозирование состояния окружающей природной среды.</w:t>
            </w:r>
          </w:p>
          <w:p w:rsidR="002E00EC" w:rsidRPr="00342FA8" w:rsidRDefault="002E00EC" w:rsidP="00607BA6">
            <w:pPr>
              <w:rPr>
                <w:bCs/>
              </w:rPr>
            </w:pPr>
            <w:r w:rsidRPr="00342FA8">
              <w:t>3.Охрана животного и растительного мира. Заповедники, заказники, памятники природы.</w:t>
            </w:r>
          </w:p>
          <w:p w:rsidR="002E00EC" w:rsidRPr="00342FA8" w:rsidRDefault="002E00EC" w:rsidP="00607BA6">
            <w:pPr>
              <w:shd w:val="clear" w:color="auto" w:fill="FFFFFF"/>
              <w:snapToGrid w:val="0"/>
            </w:pPr>
            <w:r w:rsidRPr="00342FA8">
              <w:t>4.Красная Книга, история ее создания. Красная Книга РФ.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E00EC" w:rsidRPr="00342FA8" w:rsidRDefault="002E00EC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12D8" w:rsidRPr="00342FA8" w:rsidRDefault="003112D8" w:rsidP="00342FA8">
            <w:pPr>
              <w:jc w:val="center"/>
              <w:rPr>
                <w:bCs/>
              </w:rPr>
            </w:pPr>
            <w:r w:rsidRPr="00342FA8">
              <w:rPr>
                <w:bCs/>
              </w:rPr>
              <w:t>З4</w:t>
            </w:r>
          </w:p>
          <w:p w:rsidR="002E00EC" w:rsidRPr="00342FA8" w:rsidRDefault="002E00EC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ОК 1 -6,9,10</w:t>
            </w:r>
          </w:p>
        </w:tc>
      </w:tr>
      <w:tr w:rsidR="002E00EC" w:rsidRPr="00342FA8" w:rsidTr="00567FBE">
        <w:trPr>
          <w:trHeight w:val="2397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E00EC" w:rsidRPr="00342FA8" w:rsidRDefault="002E00EC" w:rsidP="00567FBE">
            <w:pPr>
              <w:rPr>
                <w:b/>
                <w:bCs/>
              </w:rPr>
            </w:pPr>
            <w:r w:rsidRPr="00342FA8">
              <w:rPr>
                <w:b/>
                <w:bCs/>
              </w:rPr>
              <w:t>Тема 2.2</w:t>
            </w:r>
          </w:p>
          <w:p w:rsidR="002E00EC" w:rsidRPr="00342FA8" w:rsidRDefault="002E00EC" w:rsidP="00567FBE">
            <w:pPr>
              <w:shd w:val="clear" w:color="auto" w:fill="FFFFFF"/>
              <w:rPr>
                <w:b/>
                <w:bCs/>
              </w:rPr>
            </w:pPr>
            <w:r w:rsidRPr="00342FA8">
              <w:rPr>
                <w:b/>
                <w:bCs/>
              </w:rPr>
              <w:t xml:space="preserve">Экологическое законодательство и юридическая ответственность за экологические правонарушения </w:t>
            </w:r>
          </w:p>
        </w:tc>
        <w:tc>
          <w:tcPr>
            <w:tcW w:w="9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E00EC" w:rsidRPr="00342FA8" w:rsidRDefault="002E00EC" w:rsidP="00607BA6">
            <w:pPr>
              <w:rPr>
                <w:b/>
                <w:bCs/>
                <w:sz w:val="22"/>
                <w:szCs w:val="22"/>
              </w:rPr>
            </w:pPr>
            <w:r w:rsidRPr="00342FA8">
              <w:rPr>
                <w:b/>
                <w:bCs/>
              </w:rPr>
              <w:t>Содержание учебного материала</w:t>
            </w:r>
          </w:p>
          <w:p w:rsidR="002E00EC" w:rsidRPr="00342FA8" w:rsidRDefault="002E00EC" w:rsidP="00607BA6">
            <w:r w:rsidRPr="00342FA8">
              <w:t>1.Права и обязанности граждан в области охраны окружающей природной среды.</w:t>
            </w:r>
          </w:p>
          <w:p w:rsidR="002E00EC" w:rsidRPr="00342FA8" w:rsidRDefault="002E00EC" w:rsidP="00607BA6">
            <w:pPr>
              <w:rPr>
                <w:bCs/>
              </w:rPr>
            </w:pPr>
            <w:r w:rsidRPr="00342FA8">
              <w:t xml:space="preserve">Правовые аспекты экологической безопасности </w:t>
            </w:r>
          </w:p>
          <w:p w:rsidR="002E00EC" w:rsidRPr="00342FA8" w:rsidRDefault="002E00EC" w:rsidP="00607BA6">
            <w:r w:rsidRPr="00342FA8">
              <w:t>2.Закон «Об охране окружающей природной среды», Конституция РФ.</w:t>
            </w:r>
          </w:p>
          <w:p w:rsidR="002E00EC" w:rsidRPr="00342FA8" w:rsidRDefault="002E00EC" w:rsidP="00607BA6">
            <w:pPr>
              <w:rPr>
                <w:bCs/>
              </w:rPr>
            </w:pPr>
            <w:r w:rsidRPr="00342FA8">
              <w:t>3.Понятие об экологической оценке производств.</w:t>
            </w:r>
          </w:p>
          <w:p w:rsidR="002E00EC" w:rsidRPr="00342FA8" w:rsidRDefault="002E00EC" w:rsidP="00607BA6">
            <w:r w:rsidRPr="00342FA8">
              <w:t>4.Ответственность предприятий в области охраны окружающей природной среды</w:t>
            </w:r>
          </w:p>
          <w:p w:rsidR="002E00EC" w:rsidRPr="00342FA8" w:rsidRDefault="002E00EC" w:rsidP="00607BA6">
            <w:pPr>
              <w:rPr>
                <w:bCs/>
              </w:rPr>
            </w:pPr>
            <w:r w:rsidRPr="00342FA8">
              <w:t>5.Природоохранное просвещение.</w:t>
            </w:r>
          </w:p>
          <w:p w:rsidR="002E00EC" w:rsidRPr="00342FA8" w:rsidRDefault="002E00EC" w:rsidP="00607BA6">
            <w:pPr>
              <w:rPr>
                <w:bCs/>
              </w:rPr>
            </w:pPr>
            <w:r w:rsidRPr="00342FA8">
              <w:t>6.Понятие риска.</w:t>
            </w:r>
          </w:p>
          <w:p w:rsidR="002E00EC" w:rsidRPr="00342FA8" w:rsidRDefault="002E00EC" w:rsidP="00342FA8">
            <w:pPr>
              <w:tabs>
                <w:tab w:val="left" w:pos="1480"/>
                <w:tab w:val="left" w:pos="2396"/>
                <w:tab w:val="left" w:pos="3312"/>
                <w:tab w:val="left" w:pos="4228"/>
                <w:tab w:val="left" w:pos="5144"/>
                <w:tab w:val="left" w:pos="6060"/>
                <w:tab w:val="left" w:pos="6976"/>
                <w:tab w:val="left" w:pos="7892"/>
                <w:tab w:val="left" w:pos="8808"/>
                <w:tab w:val="left" w:pos="9724"/>
                <w:tab w:val="left" w:pos="10640"/>
                <w:tab w:val="left" w:pos="11556"/>
                <w:tab w:val="left" w:pos="12472"/>
                <w:tab w:val="left" w:pos="13388"/>
                <w:tab w:val="left" w:pos="14304"/>
                <w:tab w:val="left" w:pos="15220"/>
              </w:tabs>
              <w:spacing w:line="200" w:lineRule="exact"/>
            </w:pPr>
            <w:r w:rsidRPr="00342FA8">
              <w:t>7.Нормирование окружающей природной среды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E00EC" w:rsidRPr="00342FA8" w:rsidRDefault="002E00EC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112D8" w:rsidRPr="00342FA8" w:rsidRDefault="003112D8" w:rsidP="00342FA8">
            <w:pPr>
              <w:jc w:val="center"/>
              <w:rPr>
                <w:bCs/>
              </w:rPr>
            </w:pPr>
            <w:r w:rsidRPr="00342FA8">
              <w:rPr>
                <w:bCs/>
              </w:rPr>
              <w:t>У3.У4,З5,З6</w:t>
            </w:r>
          </w:p>
          <w:p w:rsidR="002E00EC" w:rsidRPr="00342FA8" w:rsidRDefault="002E00EC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ОК 1 -6,9,10</w:t>
            </w:r>
          </w:p>
        </w:tc>
      </w:tr>
      <w:tr w:rsidR="002E00EC" w:rsidRPr="00342FA8" w:rsidTr="00567FBE">
        <w:trPr>
          <w:trHeight w:val="1385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</w:tcBorders>
          </w:tcPr>
          <w:p w:rsidR="002E00EC" w:rsidRPr="00342FA8" w:rsidRDefault="002E00EC" w:rsidP="00567FBE">
            <w:pPr>
              <w:rPr>
                <w:b/>
                <w:bCs/>
              </w:rPr>
            </w:pPr>
            <w:r w:rsidRPr="00342FA8">
              <w:rPr>
                <w:b/>
                <w:bCs/>
              </w:rPr>
              <w:t>Тема 2.3.</w:t>
            </w:r>
          </w:p>
          <w:p w:rsidR="002E00EC" w:rsidRPr="00342FA8" w:rsidRDefault="002E00EC" w:rsidP="00567FBE">
            <w:pPr>
              <w:shd w:val="clear" w:color="auto" w:fill="FFFFFF"/>
              <w:rPr>
                <w:b/>
                <w:bCs/>
              </w:rPr>
            </w:pPr>
            <w:r w:rsidRPr="00342FA8">
              <w:rPr>
                <w:b/>
                <w:bCs/>
              </w:rPr>
              <w:t>Международное сотрудничество в области природопользования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</w:tcBorders>
          </w:tcPr>
          <w:p w:rsidR="002E00EC" w:rsidRPr="00342FA8" w:rsidRDefault="002E00EC" w:rsidP="00607BA6">
            <w:pPr>
              <w:rPr>
                <w:b/>
                <w:sz w:val="22"/>
                <w:szCs w:val="22"/>
              </w:rPr>
            </w:pPr>
            <w:r w:rsidRPr="00342FA8">
              <w:rPr>
                <w:b/>
              </w:rPr>
              <w:t xml:space="preserve">Содержание </w:t>
            </w:r>
            <w:r w:rsidRPr="00342FA8">
              <w:rPr>
                <w:b/>
                <w:bCs/>
              </w:rPr>
              <w:t>учебного материала</w:t>
            </w:r>
          </w:p>
          <w:p w:rsidR="002E00EC" w:rsidRPr="00342FA8" w:rsidRDefault="002E00EC" w:rsidP="00607BA6">
            <w:pPr>
              <w:rPr>
                <w:bCs/>
              </w:rPr>
            </w:pPr>
            <w:r w:rsidRPr="00342FA8">
              <w:t xml:space="preserve">1.Участие России в деятельности международных природоохранных организаций. </w:t>
            </w:r>
          </w:p>
          <w:p w:rsidR="002E00EC" w:rsidRPr="00342FA8" w:rsidRDefault="002E00EC" w:rsidP="00607BA6">
            <w:r w:rsidRPr="00342FA8">
              <w:t>2.Международные организации в области охраны окружающей природной среды.</w:t>
            </w:r>
          </w:p>
          <w:p w:rsidR="002E00EC" w:rsidRDefault="002E00EC" w:rsidP="00607BA6">
            <w:pPr>
              <w:shd w:val="clear" w:color="auto" w:fill="FFFFFF"/>
              <w:snapToGrid w:val="0"/>
            </w:pPr>
            <w:r w:rsidRPr="00342FA8">
              <w:t xml:space="preserve">3.Международные соглашения, конвенции, договоры. Создание независимой международной комиссии в рамках ООН по охране окружающей </w:t>
            </w:r>
            <w:proofErr w:type="spellStart"/>
            <w:r w:rsidRPr="00342FA8">
              <w:t>средых</w:t>
            </w:r>
            <w:proofErr w:type="spellEnd"/>
            <w:r w:rsidRPr="00342FA8">
              <w:t xml:space="preserve"> ресурсов. </w:t>
            </w:r>
          </w:p>
          <w:p w:rsidR="00567FBE" w:rsidRPr="00342FA8" w:rsidRDefault="00567FBE" w:rsidP="00607BA6">
            <w:pPr>
              <w:shd w:val="clear" w:color="auto" w:fill="FFFFFF"/>
              <w:snapToGrid w:val="0"/>
            </w:pPr>
            <w:r w:rsidRPr="00342FA8">
              <w:rPr>
                <w:b/>
                <w:bCs/>
              </w:rPr>
              <w:t>Дифференцированный зачёт</w:t>
            </w:r>
            <w:r w:rsidRPr="00342FA8">
              <w:rPr>
                <w:bCs/>
              </w:rPr>
              <w:t xml:space="preserve"> по пройденному курсу «Экологические основы природопользования»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00EC" w:rsidRPr="00342FA8" w:rsidRDefault="007B450A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12D8" w:rsidRPr="00342FA8" w:rsidRDefault="003112D8" w:rsidP="00342FA8">
            <w:pPr>
              <w:jc w:val="center"/>
              <w:rPr>
                <w:bCs/>
              </w:rPr>
            </w:pPr>
            <w:r w:rsidRPr="00342FA8">
              <w:rPr>
                <w:bCs/>
              </w:rPr>
              <w:t>У3.У4,З5,З6</w:t>
            </w:r>
          </w:p>
          <w:p w:rsidR="002E00EC" w:rsidRPr="00342FA8" w:rsidRDefault="002E00EC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 w:rsidRPr="00342FA8">
              <w:rPr>
                <w:bCs/>
              </w:rPr>
              <w:t>ОК 1 -6,9,10</w:t>
            </w:r>
          </w:p>
        </w:tc>
      </w:tr>
      <w:tr w:rsidR="0035218D" w:rsidRPr="00342FA8" w:rsidTr="0035218D">
        <w:trPr>
          <w:trHeight w:val="305"/>
        </w:trPr>
        <w:tc>
          <w:tcPr>
            <w:tcW w:w="1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218D" w:rsidRPr="00342FA8" w:rsidRDefault="0035218D" w:rsidP="0035218D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218D" w:rsidRPr="00567FBE" w:rsidRDefault="0035218D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  <w:r w:rsidRPr="00567FBE">
              <w:rPr>
                <w:b/>
                <w:bCs/>
              </w:rPr>
              <w:t>32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218D" w:rsidRPr="00342FA8" w:rsidRDefault="0035218D" w:rsidP="0034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</w:tr>
    </w:tbl>
    <w:p w:rsidR="002E00EC" w:rsidRDefault="002E0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CED" w:rsidRPr="009C6E08" w:rsidRDefault="00092CED" w:rsidP="00892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92CED" w:rsidRPr="009C6E08">
          <w:footerReference w:type="even" r:id="rId15"/>
          <w:footerReference w:type="default" r:id="rId16"/>
          <w:footerReference w:type="first" r:id="rId17"/>
          <w:footnotePr>
            <w:pos w:val="beneathText"/>
          </w:footnotePr>
          <w:pgSz w:w="16837" w:h="11905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FC3F13" w:rsidRPr="009C6E08" w:rsidRDefault="00FC3F13" w:rsidP="009C6E08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9C6E08">
        <w:rPr>
          <w:b/>
          <w:caps/>
        </w:rPr>
        <w:t>3. УСЛОВИЯ РЕАЛИЗАЦИИ УЧЕБНОЙ ДИСЦИПЛИНЫ</w:t>
      </w:r>
    </w:p>
    <w:p w:rsidR="00FC3F13" w:rsidRPr="009C6E08" w:rsidRDefault="00FC3F13" w:rsidP="009C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C6E08">
        <w:rPr>
          <w:b/>
          <w:bCs/>
        </w:rPr>
        <w:t>3.1Требования к минимальному материально-техническому обеспечению</w:t>
      </w:r>
    </w:p>
    <w:p w:rsidR="00E82649" w:rsidRPr="00264599" w:rsidRDefault="00E82649" w:rsidP="00E82649">
      <w:r w:rsidRPr="00264599">
        <w:t>Кабинет</w:t>
      </w:r>
      <w:r>
        <w:t xml:space="preserve"> </w:t>
      </w:r>
      <w:r w:rsidRPr="00264599">
        <w:t>«</w:t>
      </w:r>
      <w:r>
        <w:t>Безопасности жизнедеятельности и охраны труда</w:t>
      </w:r>
      <w:r w:rsidRPr="00264599">
        <w:t>», оснащенный</w:t>
      </w:r>
    </w:p>
    <w:p w:rsidR="00E82649" w:rsidRPr="00264599" w:rsidRDefault="00E82649" w:rsidP="00E82649">
      <w:r w:rsidRPr="00264599">
        <w:t xml:space="preserve">оборудованием: </w:t>
      </w:r>
    </w:p>
    <w:p w:rsidR="00E82649" w:rsidRPr="00264599" w:rsidRDefault="00E82649" w:rsidP="00E82649">
      <w:r w:rsidRPr="00264599">
        <w:t xml:space="preserve">- посадочные места по количеству обучающихся, </w:t>
      </w:r>
    </w:p>
    <w:p w:rsidR="00E82649" w:rsidRPr="00264599" w:rsidRDefault="00E82649" w:rsidP="00E82649">
      <w:r w:rsidRPr="00264599">
        <w:t>- место преподавателя,</w:t>
      </w:r>
    </w:p>
    <w:p w:rsidR="00E82649" w:rsidRPr="00264599" w:rsidRDefault="00E82649" w:rsidP="00E82649">
      <w:r w:rsidRPr="00264599">
        <w:t xml:space="preserve">- комплект учебно-наглядных пособий, </w:t>
      </w:r>
    </w:p>
    <w:p w:rsidR="00E82649" w:rsidRPr="00264599" w:rsidRDefault="00E82649" w:rsidP="00E82649">
      <w:r w:rsidRPr="00264599"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</w:t>
      </w:r>
      <w:r w:rsidRPr="00264599">
        <w:t>а</w:t>
      </w:r>
      <w:r w:rsidRPr="00264599">
        <w:t>ний, методические рекомендации и разработки);</w:t>
      </w:r>
    </w:p>
    <w:p w:rsidR="00E82649" w:rsidRPr="00264599" w:rsidRDefault="00E82649" w:rsidP="00E82649">
      <w:r w:rsidRPr="00264599">
        <w:t xml:space="preserve">техническими средствами обучения: </w:t>
      </w:r>
    </w:p>
    <w:p w:rsidR="00E82649" w:rsidRPr="00264599" w:rsidRDefault="00E82649" w:rsidP="00E82649">
      <w:r w:rsidRPr="00264599">
        <w:t>- персональный компьютер с доступом к сети Интернет;</w:t>
      </w:r>
    </w:p>
    <w:p w:rsidR="00E82649" w:rsidRPr="00264599" w:rsidRDefault="00E82649" w:rsidP="00E82649">
      <w:r w:rsidRPr="00264599">
        <w:t>- лицензионное программное обеспечение 1С Склад, 1С-Торговля.</w:t>
      </w:r>
    </w:p>
    <w:p w:rsidR="00E82649" w:rsidRPr="00264599" w:rsidRDefault="00E82649" w:rsidP="00E82649">
      <w:r w:rsidRPr="00264599">
        <w:t>- оргтехника;</w:t>
      </w:r>
    </w:p>
    <w:p w:rsidR="00E82649" w:rsidRPr="00264599" w:rsidRDefault="00E82649" w:rsidP="00E82649">
      <w:r w:rsidRPr="00264599">
        <w:t xml:space="preserve">- </w:t>
      </w:r>
      <w:proofErr w:type="spellStart"/>
      <w:r w:rsidRPr="00264599">
        <w:t>мультимедийный</w:t>
      </w:r>
      <w:proofErr w:type="spellEnd"/>
      <w:r w:rsidRPr="00264599">
        <w:t xml:space="preserve"> проектор.</w:t>
      </w:r>
    </w:p>
    <w:p w:rsidR="009C6E08" w:rsidRPr="009C6E08" w:rsidRDefault="009C6E08" w:rsidP="009C6E08"/>
    <w:p w:rsidR="009C6E08" w:rsidRPr="009C6E08" w:rsidRDefault="009C6E08" w:rsidP="009C6E08">
      <w:pPr>
        <w:rPr>
          <w:b/>
        </w:rPr>
      </w:pPr>
      <w:r w:rsidRPr="009C6E08">
        <w:rPr>
          <w:b/>
        </w:rPr>
        <w:t>3.2. Информационное обеспечение реализации программы</w:t>
      </w:r>
    </w:p>
    <w:p w:rsidR="009C6E08" w:rsidRPr="009C6E08" w:rsidRDefault="009C6E08" w:rsidP="009C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C6E08">
        <w:rPr>
          <w:b/>
          <w:bCs/>
        </w:rPr>
        <w:t xml:space="preserve">Основные источники: </w:t>
      </w:r>
    </w:p>
    <w:p w:rsidR="009C6E08" w:rsidRPr="009C6E08" w:rsidRDefault="009C6E08" w:rsidP="009C6E08"/>
    <w:p w:rsidR="009C6E08" w:rsidRPr="009C6E08" w:rsidRDefault="009C6E08" w:rsidP="009C6E08">
      <w:r w:rsidRPr="009C6E08">
        <w:t>3.2.1 Печатные издания-</w:t>
      </w:r>
    </w:p>
    <w:p w:rsidR="009C6E08" w:rsidRPr="00E82649" w:rsidRDefault="009C6E08" w:rsidP="00E82649">
      <w:pPr>
        <w:pStyle w:val="af3"/>
        <w:numPr>
          <w:ilvl w:val="0"/>
          <w:numId w:val="28"/>
        </w:numPr>
        <w:suppressAutoHyphens w:val="0"/>
        <w:spacing w:after="0"/>
        <w:contextualSpacing/>
        <w:rPr>
          <w:rFonts w:ascii="Times New Roman" w:hAnsi="Times New Roman"/>
          <w:sz w:val="24"/>
          <w:szCs w:val="24"/>
        </w:rPr>
      </w:pPr>
      <w:r w:rsidRPr="00E82649">
        <w:rPr>
          <w:rFonts w:ascii="Times New Roman" w:hAnsi="Times New Roman"/>
          <w:sz w:val="24"/>
          <w:szCs w:val="24"/>
        </w:rPr>
        <w:t>Сухачёв А.А. Экология и рациональное природопользование : учебник  для СПО ( рек. для ТОП-50) М. : Издательство КНОРУС, 2019. — 392 с. — (Серия : среднее профессиональное образование)</w:t>
      </w:r>
    </w:p>
    <w:p w:rsidR="00E82649" w:rsidRPr="00E82649" w:rsidRDefault="00E82649" w:rsidP="00E82649">
      <w:pPr>
        <w:pStyle w:val="af3"/>
        <w:numPr>
          <w:ilvl w:val="0"/>
          <w:numId w:val="28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E82649">
        <w:rPr>
          <w:rFonts w:ascii="Times New Roman" w:hAnsi="Times New Roman"/>
          <w:sz w:val="24"/>
          <w:szCs w:val="24"/>
        </w:rPr>
        <w:t xml:space="preserve">Гурова, Т. Ф. Экология и рациональное природопользование : учебник и практикум для СПО / Т. Ф. Гурова, Л. В. </w:t>
      </w:r>
      <w:proofErr w:type="spellStart"/>
      <w:r w:rsidRPr="00E82649">
        <w:rPr>
          <w:rFonts w:ascii="Times New Roman" w:hAnsi="Times New Roman"/>
          <w:sz w:val="24"/>
          <w:szCs w:val="24"/>
        </w:rPr>
        <w:t>Назаренко</w:t>
      </w:r>
      <w:proofErr w:type="spellEnd"/>
      <w:r w:rsidRPr="00E82649">
        <w:rPr>
          <w:rFonts w:ascii="Times New Roman" w:hAnsi="Times New Roman"/>
          <w:sz w:val="24"/>
          <w:szCs w:val="24"/>
        </w:rPr>
        <w:t xml:space="preserve">. — 3-е изд., </w:t>
      </w:r>
      <w:proofErr w:type="spellStart"/>
      <w:r w:rsidRPr="00E82649">
        <w:rPr>
          <w:rFonts w:ascii="Times New Roman" w:hAnsi="Times New Roman"/>
          <w:sz w:val="24"/>
          <w:szCs w:val="24"/>
        </w:rPr>
        <w:t>испр</w:t>
      </w:r>
      <w:proofErr w:type="spellEnd"/>
      <w:r w:rsidRPr="00E82649">
        <w:rPr>
          <w:rFonts w:ascii="Times New Roman" w:hAnsi="Times New Roman"/>
          <w:sz w:val="24"/>
          <w:szCs w:val="24"/>
        </w:rPr>
        <w:t xml:space="preserve">. и доп. — М. : Издательство </w:t>
      </w:r>
      <w:proofErr w:type="spellStart"/>
      <w:r w:rsidRPr="00E82649">
        <w:rPr>
          <w:rFonts w:ascii="Times New Roman" w:hAnsi="Times New Roman"/>
          <w:sz w:val="24"/>
          <w:szCs w:val="24"/>
        </w:rPr>
        <w:t>Юрайт</w:t>
      </w:r>
      <w:proofErr w:type="spellEnd"/>
      <w:r w:rsidRPr="00E82649">
        <w:rPr>
          <w:rFonts w:ascii="Times New Roman" w:hAnsi="Times New Roman"/>
          <w:sz w:val="24"/>
          <w:szCs w:val="24"/>
        </w:rPr>
        <w:t>, 2018. — 188 с. — (Серия : Профессиональное образование). — ISBN 978-5-534-09485-5.</w:t>
      </w:r>
    </w:p>
    <w:p w:rsidR="00E82649" w:rsidRPr="00E82649" w:rsidRDefault="00E82649" w:rsidP="00E82649">
      <w:pPr>
        <w:pStyle w:val="af3"/>
        <w:numPr>
          <w:ilvl w:val="0"/>
          <w:numId w:val="28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E82649">
        <w:rPr>
          <w:rFonts w:ascii="Times New Roman" w:hAnsi="Times New Roman"/>
          <w:sz w:val="24"/>
          <w:szCs w:val="24"/>
        </w:rPr>
        <w:t xml:space="preserve">Кузнецов, Л. М. Экологические основы природопользования : учебник для СПО / Л. М. Кузнецов, А. Ю. </w:t>
      </w:r>
      <w:proofErr w:type="spellStart"/>
      <w:r w:rsidRPr="00E82649">
        <w:rPr>
          <w:rFonts w:ascii="Times New Roman" w:hAnsi="Times New Roman"/>
          <w:sz w:val="24"/>
          <w:szCs w:val="24"/>
        </w:rPr>
        <w:t>Шмыков</w:t>
      </w:r>
      <w:proofErr w:type="spellEnd"/>
      <w:r w:rsidRPr="00E82649">
        <w:rPr>
          <w:rFonts w:ascii="Times New Roman" w:hAnsi="Times New Roman"/>
          <w:sz w:val="24"/>
          <w:szCs w:val="24"/>
        </w:rPr>
        <w:t xml:space="preserve"> ; под ред. В. Е. Курочкина. — М. : Издательство </w:t>
      </w:r>
      <w:proofErr w:type="spellStart"/>
      <w:r w:rsidRPr="00E82649">
        <w:rPr>
          <w:rFonts w:ascii="Times New Roman" w:hAnsi="Times New Roman"/>
          <w:sz w:val="24"/>
          <w:szCs w:val="24"/>
        </w:rPr>
        <w:t>Юрайт</w:t>
      </w:r>
      <w:proofErr w:type="spellEnd"/>
      <w:r w:rsidRPr="00E82649">
        <w:rPr>
          <w:rFonts w:ascii="Times New Roman" w:hAnsi="Times New Roman"/>
          <w:sz w:val="24"/>
          <w:szCs w:val="24"/>
        </w:rPr>
        <w:t>, 2018. — 304 с. — (Серия : Профессиональное образование). — ISBN 978-5-534-05803-1.</w:t>
      </w:r>
    </w:p>
    <w:p w:rsidR="009C6E08" w:rsidRPr="009C6E08" w:rsidRDefault="009C6E08" w:rsidP="009C6E08">
      <w:r w:rsidRPr="009C6E08">
        <w:t>3.2.2 Электронные издания (электронные ресурсы)</w:t>
      </w:r>
    </w:p>
    <w:p w:rsidR="009C6E08" w:rsidRPr="009C6E08" w:rsidRDefault="009C6E08" w:rsidP="00D7662A">
      <w:pPr>
        <w:pStyle w:val="af3"/>
        <w:numPr>
          <w:ilvl w:val="0"/>
          <w:numId w:val="25"/>
        </w:numPr>
        <w:suppressAutoHyphens w:val="0"/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9C6E08">
        <w:rPr>
          <w:rFonts w:ascii="Times New Roman" w:hAnsi="Times New Roman"/>
          <w:sz w:val="24"/>
          <w:szCs w:val="24"/>
        </w:rPr>
        <w:t>Электронный учебник М.В. Гальперин Экологиче</w:t>
      </w:r>
      <w:r w:rsidR="00D7662A">
        <w:rPr>
          <w:rFonts w:ascii="Times New Roman" w:hAnsi="Times New Roman"/>
          <w:sz w:val="24"/>
          <w:szCs w:val="24"/>
        </w:rPr>
        <w:t>ские основы природопользования</w:t>
      </w:r>
      <w:r w:rsidR="00833C51">
        <w:rPr>
          <w:rFonts w:ascii="Times New Roman" w:hAnsi="Times New Roman"/>
          <w:sz w:val="24"/>
          <w:szCs w:val="24"/>
        </w:rPr>
        <w:t xml:space="preserve"> </w:t>
      </w:r>
      <w:r w:rsidRPr="009C6E08">
        <w:rPr>
          <w:rFonts w:ascii="Times New Roman" w:hAnsi="Times New Roman"/>
          <w:sz w:val="24"/>
          <w:szCs w:val="24"/>
        </w:rPr>
        <w:t xml:space="preserve">2014 г. </w:t>
      </w:r>
    </w:p>
    <w:p w:rsidR="009C6E08" w:rsidRPr="009C6E08" w:rsidRDefault="009C6E08" w:rsidP="009C6E08">
      <w:pPr>
        <w:pStyle w:val="af3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9C6E08">
        <w:rPr>
          <w:rFonts w:ascii="Times New Roman" w:hAnsi="Times New Roman"/>
          <w:sz w:val="24"/>
          <w:szCs w:val="24"/>
        </w:rPr>
        <w:t>Арустамов</w:t>
      </w:r>
      <w:proofErr w:type="spellEnd"/>
      <w:r w:rsidRPr="009C6E08">
        <w:rPr>
          <w:rFonts w:ascii="Times New Roman" w:hAnsi="Times New Roman"/>
          <w:sz w:val="24"/>
          <w:szCs w:val="24"/>
        </w:rPr>
        <w:t xml:space="preserve"> Э.В. и др. «Экологические основы природопользования» : учебник для СПО.М. </w:t>
      </w:r>
      <w:proofErr w:type="spellStart"/>
      <w:r w:rsidRPr="009C6E08">
        <w:rPr>
          <w:rFonts w:ascii="Times New Roman" w:hAnsi="Times New Roman"/>
          <w:sz w:val="24"/>
          <w:szCs w:val="24"/>
        </w:rPr>
        <w:t>Издатедьский</w:t>
      </w:r>
      <w:proofErr w:type="spellEnd"/>
      <w:r w:rsidRPr="009C6E08">
        <w:rPr>
          <w:rFonts w:ascii="Times New Roman" w:hAnsi="Times New Roman"/>
          <w:sz w:val="24"/>
          <w:szCs w:val="24"/>
        </w:rPr>
        <w:t xml:space="preserve"> дом Дашков и К°, 2008  Режим доступа </w:t>
      </w:r>
      <w:hyperlink r:id="rId18" w:history="1"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https://</w:t>
        </w:r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a</w:t>
        </w:r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lleng</w:t>
        </w:r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.</w:t>
        </w:r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o</w:t>
        </w:r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r</w:t>
        </w:r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g/d/ecol/ecol78.htm</w:t>
        </w:r>
      </w:hyperlink>
    </w:p>
    <w:p w:rsidR="009C6E08" w:rsidRPr="009C6E08" w:rsidRDefault="009C6E08" w:rsidP="009C6E08">
      <w:pPr>
        <w:pStyle w:val="af3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9C6E08">
        <w:rPr>
          <w:rFonts w:ascii="Times New Roman" w:hAnsi="Times New Roman"/>
          <w:sz w:val="24"/>
          <w:szCs w:val="24"/>
        </w:rPr>
        <w:t>Хван</w:t>
      </w:r>
      <w:proofErr w:type="spellEnd"/>
      <w:r w:rsidRPr="009C6E08">
        <w:rPr>
          <w:rFonts w:ascii="Times New Roman" w:hAnsi="Times New Roman"/>
          <w:sz w:val="24"/>
          <w:szCs w:val="24"/>
        </w:rPr>
        <w:t xml:space="preserve">, Т. А. Экологические основы природопользования : учебник для СПО / Т. А. </w:t>
      </w:r>
      <w:proofErr w:type="spellStart"/>
      <w:r w:rsidRPr="009C6E08">
        <w:rPr>
          <w:rFonts w:ascii="Times New Roman" w:hAnsi="Times New Roman"/>
          <w:sz w:val="24"/>
          <w:szCs w:val="24"/>
        </w:rPr>
        <w:t>Хван</w:t>
      </w:r>
      <w:proofErr w:type="spellEnd"/>
      <w:r w:rsidRPr="009C6E08">
        <w:rPr>
          <w:rFonts w:ascii="Times New Roman" w:hAnsi="Times New Roman"/>
          <w:sz w:val="24"/>
          <w:szCs w:val="24"/>
        </w:rPr>
        <w:t xml:space="preserve">. — 6-е изд., пер. и доп. — М. : Издательство </w:t>
      </w:r>
      <w:proofErr w:type="spellStart"/>
      <w:r w:rsidRPr="009C6E08">
        <w:rPr>
          <w:rFonts w:ascii="Times New Roman" w:hAnsi="Times New Roman"/>
          <w:sz w:val="24"/>
          <w:szCs w:val="24"/>
        </w:rPr>
        <w:t>Юрайт</w:t>
      </w:r>
      <w:proofErr w:type="spellEnd"/>
      <w:r w:rsidRPr="009C6E08">
        <w:rPr>
          <w:rFonts w:ascii="Times New Roman" w:hAnsi="Times New Roman"/>
          <w:sz w:val="24"/>
          <w:szCs w:val="24"/>
        </w:rPr>
        <w:t xml:space="preserve">, 2018. — 253 с. — (Серия : Профессиональное образование). — ISBN 978-5-534-05092-9. — Режим доступа : </w:t>
      </w:r>
      <w:hyperlink r:id="rId19" w:history="1"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www.biblio-online.ru/book/F4479B7B-4648-4644-BDE2-1D2329CE1C2C</w:t>
        </w:r>
      </w:hyperlink>
      <w:r w:rsidRPr="009C6E08">
        <w:rPr>
          <w:rFonts w:ascii="Times New Roman" w:hAnsi="Times New Roman"/>
          <w:sz w:val="24"/>
          <w:szCs w:val="24"/>
        </w:rPr>
        <w:t>.</w:t>
      </w:r>
    </w:p>
    <w:p w:rsidR="009C6E08" w:rsidRPr="009C6E08" w:rsidRDefault="009C6E08" w:rsidP="009C6E08">
      <w:pPr>
        <w:pStyle w:val="af3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sz w:val="24"/>
          <w:szCs w:val="24"/>
        </w:rPr>
      </w:pPr>
      <w:r w:rsidRPr="009C6E08">
        <w:rPr>
          <w:rFonts w:ascii="Times New Roman" w:hAnsi="Times New Roman"/>
          <w:sz w:val="24"/>
          <w:szCs w:val="24"/>
        </w:rPr>
        <w:t xml:space="preserve">Электронный учебник М.В. Гальперин, 2014 г. Режим доступа: </w:t>
      </w:r>
      <w:hyperlink r:id="rId20" w:history="1"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www.1variant.ru</w:t>
        </w:r>
      </w:hyperlink>
    </w:p>
    <w:p w:rsidR="009C6E08" w:rsidRPr="009C6E08" w:rsidRDefault="009C6E08" w:rsidP="009C6E08">
      <w:pPr>
        <w:pStyle w:val="af3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sz w:val="24"/>
          <w:szCs w:val="24"/>
          <w:u w:val="single"/>
        </w:rPr>
      </w:pPr>
      <w:r w:rsidRPr="009C6E08">
        <w:rPr>
          <w:rFonts w:ascii="Times New Roman" w:hAnsi="Times New Roman"/>
          <w:sz w:val="24"/>
          <w:szCs w:val="24"/>
        </w:rPr>
        <w:t xml:space="preserve">Каталог экологических сайтов, освещающих проблемы, связанные с экологией. Информация об экологии Режим доступа: </w:t>
      </w:r>
      <w:hyperlink r:id="rId21" w:history="1">
        <w:r w:rsidRPr="009C6E08">
          <w:rPr>
            <w:rFonts w:ascii="Times New Roman" w:hAnsi="Times New Roman"/>
            <w:sz w:val="24"/>
            <w:szCs w:val="24"/>
            <w:u w:val="single"/>
          </w:rPr>
          <w:t>http://ecoportal.su/katal.php</w:t>
        </w:r>
      </w:hyperlink>
      <w:r w:rsidRPr="009C6E08">
        <w:rPr>
          <w:rFonts w:ascii="Times New Roman" w:hAnsi="Times New Roman"/>
          <w:sz w:val="24"/>
          <w:szCs w:val="24"/>
        </w:rPr>
        <w:t>.</w:t>
      </w:r>
    </w:p>
    <w:p w:rsidR="009C6E08" w:rsidRPr="009C6E08" w:rsidRDefault="009C6E08" w:rsidP="009C6E08">
      <w:pPr>
        <w:pStyle w:val="af3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sz w:val="24"/>
          <w:szCs w:val="24"/>
          <w:u w:val="single"/>
        </w:rPr>
      </w:pPr>
      <w:r w:rsidRPr="009C6E08">
        <w:rPr>
          <w:rFonts w:ascii="Times New Roman" w:hAnsi="Times New Roman"/>
          <w:sz w:val="24"/>
          <w:szCs w:val="24"/>
        </w:rPr>
        <w:t xml:space="preserve">Материалы по экологии для учащихся, специалистов и интересующихся экологией. Режим доступа : </w:t>
      </w:r>
      <w:hyperlink r:id="rId22" w:history="1">
        <w:r w:rsidRPr="009C6E08">
          <w:rPr>
            <w:rFonts w:ascii="Times New Roman" w:hAnsi="Times New Roman"/>
            <w:sz w:val="24"/>
            <w:szCs w:val="24"/>
            <w:u w:val="single"/>
          </w:rPr>
          <w:t>http://ecokub.ru/</w:t>
        </w:r>
      </w:hyperlink>
      <w:r w:rsidRPr="009C6E08">
        <w:rPr>
          <w:rFonts w:ascii="Times New Roman" w:hAnsi="Times New Roman"/>
          <w:sz w:val="24"/>
          <w:szCs w:val="24"/>
        </w:rPr>
        <w:t xml:space="preserve">.  </w:t>
      </w:r>
    </w:p>
    <w:p w:rsidR="009C6E08" w:rsidRPr="009C6E08" w:rsidRDefault="009C6E08" w:rsidP="009C6E08">
      <w:pPr>
        <w:pStyle w:val="af3"/>
        <w:numPr>
          <w:ilvl w:val="0"/>
          <w:numId w:val="25"/>
        </w:numPr>
        <w:suppressAutoHyphens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C6E08">
        <w:rPr>
          <w:rFonts w:ascii="Times New Roman" w:hAnsi="Times New Roman"/>
          <w:sz w:val="24"/>
          <w:szCs w:val="24"/>
        </w:rPr>
        <w:t xml:space="preserve">Интернет-ресурс Словарь по прикладной экологии, рациональному природопользованию и </w:t>
      </w:r>
      <w:proofErr w:type="spellStart"/>
      <w:r w:rsidRPr="009C6E08">
        <w:rPr>
          <w:rFonts w:ascii="Times New Roman" w:hAnsi="Times New Roman"/>
          <w:sz w:val="24"/>
          <w:szCs w:val="24"/>
        </w:rPr>
        <w:t>природообустройству</w:t>
      </w:r>
      <w:proofErr w:type="spellEnd"/>
      <w:r w:rsidRPr="009C6E0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C6E08">
        <w:rPr>
          <w:rFonts w:ascii="Times New Roman" w:hAnsi="Times New Roman"/>
          <w:sz w:val="24"/>
          <w:szCs w:val="24"/>
        </w:rPr>
        <w:t>on-Iine</w:t>
      </w:r>
      <w:proofErr w:type="spellEnd"/>
      <w:r w:rsidRPr="009C6E08">
        <w:rPr>
          <w:rFonts w:ascii="Times New Roman" w:hAnsi="Times New Roman"/>
          <w:sz w:val="24"/>
          <w:szCs w:val="24"/>
        </w:rPr>
        <w:t xml:space="preserve"> версия).Форма доступа: msuee.ru.</w:t>
      </w:r>
    </w:p>
    <w:p w:rsidR="009C6E08" w:rsidRPr="009C6E08" w:rsidRDefault="009C6E08" w:rsidP="009C6E08">
      <w:pPr>
        <w:pStyle w:val="af3"/>
        <w:numPr>
          <w:ilvl w:val="0"/>
          <w:numId w:val="25"/>
        </w:numPr>
        <w:suppressAutoHyphens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C6E08">
        <w:rPr>
          <w:rFonts w:ascii="Times New Roman" w:hAnsi="Times New Roman"/>
          <w:sz w:val="24"/>
          <w:szCs w:val="24"/>
        </w:rPr>
        <w:t xml:space="preserve">Интернет-ресурс Информационно-аналитический сайт о природе России  и экологии. Форма доступа: biodat.ru.- </w:t>
      </w:r>
      <w:proofErr w:type="spellStart"/>
      <w:r w:rsidRPr="009C6E08">
        <w:rPr>
          <w:rFonts w:ascii="Times New Roman" w:hAnsi="Times New Roman"/>
          <w:sz w:val="24"/>
          <w:szCs w:val="24"/>
        </w:rPr>
        <w:t>BioDat</w:t>
      </w:r>
      <w:proofErr w:type="spellEnd"/>
      <w:r w:rsidRPr="009C6E08">
        <w:rPr>
          <w:rFonts w:ascii="Times New Roman" w:hAnsi="Times New Roman"/>
          <w:sz w:val="24"/>
          <w:szCs w:val="24"/>
        </w:rPr>
        <w:t>.</w:t>
      </w:r>
    </w:p>
    <w:p w:rsidR="009C6E08" w:rsidRPr="009C6E08" w:rsidRDefault="009C6E08" w:rsidP="009C6E08">
      <w:pPr>
        <w:pStyle w:val="af3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9C6E08">
        <w:rPr>
          <w:rFonts w:ascii="Times New Roman" w:hAnsi="Times New Roman"/>
          <w:sz w:val="24"/>
          <w:szCs w:val="24"/>
        </w:rPr>
        <w:t>Хван</w:t>
      </w:r>
      <w:proofErr w:type="spellEnd"/>
      <w:r w:rsidRPr="009C6E08">
        <w:rPr>
          <w:rFonts w:ascii="Times New Roman" w:hAnsi="Times New Roman"/>
          <w:sz w:val="24"/>
          <w:szCs w:val="24"/>
        </w:rPr>
        <w:t xml:space="preserve">, Т. А. Экологические основы природопользования : учебник для СПО / Т. А. </w:t>
      </w:r>
      <w:proofErr w:type="spellStart"/>
      <w:r w:rsidRPr="009C6E08">
        <w:rPr>
          <w:rFonts w:ascii="Times New Roman" w:hAnsi="Times New Roman"/>
          <w:sz w:val="24"/>
          <w:szCs w:val="24"/>
        </w:rPr>
        <w:t>Хван</w:t>
      </w:r>
      <w:proofErr w:type="spellEnd"/>
      <w:r w:rsidRPr="009C6E08">
        <w:rPr>
          <w:rFonts w:ascii="Times New Roman" w:hAnsi="Times New Roman"/>
          <w:sz w:val="24"/>
          <w:szCs w:val="24"/>
        </w:rPr>
        <w:t xml:space="preserve">. — 6-е изд., пер. и доп. — М. : Издательство </w:t>
      </w:r>
      <w:proofErr w:type="spellStart"/>
      <w:r w:rsidRPr="009C6E08">
        <w:rPr>
          <w:rFonts w:ascii="Times New Roman" w:hAnsi="Times New Roman"/>
          <w:sz w:val="24"/>
          <w:szCs w:val="24"/>
        </w:rPr>
        <w:t>Юрайт</w:t>
      </w:r>
      <w:proofErr w:type="spellEnd"/>
      <w:r w:rsidRPr="009C6E08">
        <w:rPr>
          <w:rFonts w:ascii="Times New Roman" w:hAnsi="Times New Roman"/>
          <w:sz w:val="24"/>
          <w:szCs w:val="24"/>
        </w:rPr>
        <w:t xml:space="preserve">, 2018. — 253 с. — (Серия : Профессиональное образование). — ISBN 978-5-534-05092-9. — Режим доступа : </w:t>
      </w:r>
      <w:hyperlink r:id="rId23" w:history="1"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www.biblio-online.ru/</w:t>
        </w:r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b</w:t>
        </w:r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ook/F4479B7B-4648-4644-B</w:t>
        </w:r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D</w:t>
        </w:r>
        <w:r w:rsidRPr="009C6E08">
          <w:rPr>
            <w:rStyle w:val="afc"/>
            <w:rFonts w:ascii="Times New Roman" w:hAnsi="Times New Roman"/>
            <w:color w:val="auto"/>
            <w:sz w:val="24"/>
            <w:szCs w:val="24"/>
          </w:rPr>
          <w:t>E2-1D2329CE1C2C</w:t>
        </w:r>
      </w:hyperlink>
      <w:r w:rsidRPr="009C6E08">
        <w:rPr>
          <w:rFonts w:ascii="Times New Roman" w:hAnsi="Times New Roman"/>
          <w:sz w:val="24"/>
          <w:szCs w:val="24"/>
        </w:rPr>
        <w:t>.</w:t>
      </w:r>
    </w:p>
    <w:p w:rsidR="009C6E08" w:rsidRPr="009C6E08" w:rsidRDefault="009C6E08" w:rsidP="009C6E08">
      <w:pPr>
        <w:pStyle w:val="af3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sz w:val="24"/>
          <w:szCs w:val="24"/>
          <w:u w:val="single"/>
        </w:rPr>
      </w:pPr>
      <w:r w:rsidRPr="009C6E08">
        <w:rPr>
          <w:rFonts w:ascii="Times New Roman" w:hAnsi="Times New Roman"/>
          <w:sz w:val="24"/>
          <w:szCs w:val="24"/>
        </w:rPr>
        <w:t xml:space="preserve">Каталог экологических сайтов, освещающих проблемы, связанные с экологией. Информация об экологии Режим доступа: </w:t>
      </w:r>
      <w:hyperlink r:id="rId24" w:history="1">
        <w:r w:rsidRPr="009C6E08">
          <w:rPr>
            <w:rFonts w:ascii="Times New Roman" w:hAnsi="Times New Roman"/>
            <w:sz w:val="24"/>
            <w:szCs w:val="24"/>
            <w:u w:val="single"/>
          </w:rPr>
          <w:t>http://ecoportal.su/katal.php</w:t>
        </w:r>
      </w:hyperlink>
      <w:r w:rsidRPr="009C6E08">
        <w:rPr>
          <w:rFonts w:ascii="Times New Roman" w:hAnsi="Times New Roman"/>
          <w:sz w:val="24"/>
          <w:szCs w:val="24"/>
        </w:rPr>
        <w:t>.</w:t>
      </w:r>
    </w:p>
    <w:p w:rsidR="009C6E08" w:rsidRPr="009C6E08" w:rsidRDefault="009C6E08" w:rsidP="009C6E08">
      <w:pPr>
        <w:pStyle w:val="af3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sz w:val="24"/>
          <w:szCs w:val="24"/>
          <w:u w:val="single"/>
        </w:rPr>
      </w:pPr>
      <w:r w:rsidRPr="009C6E08">
        <w:rPr>
          <w:rFonts w:ascii="Times New Roman" w:hAnsi="Times New Roman"/>
          <w:sz w:val="24"/>
          <w:szCs w:val="24"/>
        </w:rPr>
        <w:t xml:space="preserve">Материалы по экологии для учащихся, специалистов и интересующихся экологией. Режим доступа : </w:t>
      </w:r>
      <w:hyperlink r:id="rId25" w:history="1">
        <w:r w:rsidRPr="009C6E08">
          <w:rPr>
            <w:rFonts w:ascii="Times New Roman" w:hAnsi="Times New Roman"/>
            <w:sz w:val="24"/>
            <w:szCs w:val="24"/>
            <w:u w:val="single"/>
          </w:rPr>
          <w:t>http://ecokub.ru/</w:t>
        </w:r>
      </w:hyperlink>
      <w:r w:rsidRPr="009C6E08">
        <w:rPr>
          <w:rFonts w:ascii="Times New Roman" w:hAnsi="Times New Roman"/>
          <w:sz w:val="24"/>
          <w:szCs w:val="24"/>
        </w:rPr>
        <w:t xml:space="preserve">.  </w:t>
      </w:r>
    </w:p>
    <w:p w:rsidR="003720C0" w:rsidRPr="009C6E08" w:rsidRDefault="003720C0" w:rsidP="00FC3F13">
      <w:pPr>
        <w:ind w:left="720"/>
      </w:pPr>
    </w:p>
    <w:p w:rsidR="00E82649" w:rsidRDefault="00E82649" w:rsidP="00E82649">
      <w:pPr>
        <w:ind w:firstLine="771"/>
        <w:rPr>
          <w:b/>
          <w:bCs/>
        </w:rPr>
      </w:pPr>
      <w:r>
        <w:rPr>
          <w:b/>
          <w:bCs/>
        </w:rPr>
        <w:t>3.3 Организация образовательного процесса</w:t>
      </w:r>
    </w:p>
    <w:p w:rsidR="00E82649" w:rsidRPr="00231065" w:rsidRDefault="00E82649" w:rsidP="00E82649">
      <w:pPr>
        <w:jc w:val="both"/>
        <w:rPr>
          <w:bCs/>
        </w:rPr>
      </w:pPr>
      <w:r w:rsidRPr="00231065">
        <w:rPr>
          <w:bCs/>
        </w:rPr>
        <w:t>Учебная дисциплина «</w:t>
      </w:r>
      <w:r>
        <w:rPr>
          <w:bCs/>
        </w:rPr>
        <w:t>Экологические основы природопользования</w:t>
      </w:r>
      <w:r w:rsidRPr="00231065">
        <w:rPr>
          <w:bCs/>
        </w:rPr>
        <w:t>» относится к</w:t>
      </w:r>
      <w:r>
        <w:rPr>
          <w:bCs/>
        </w:rPr>
        <w:t xml:space="preserve"> дисциплинам математического и об</w:t>
      </w:r>
      <w:r>
        <w:t>ще естественнонаучного цикла</w:t>
      </w:r>
      <w:r w:rsidRPr="00DE38B2">
        <w:t xml:space="preserve">. </w:t>
      </w:r>
      <w:r w:rsidRPr="00231065">
        <w:rPr>
          <w:bCs/>
        </w:rPr>
        <w:t>Дисциплина направлена на освоение общих</w:t>
      </w:r>
      <w:r>
        <w:rPr>
          <w:bCs/>
        </w:rPr>
        <w:t xml:space="preserve"> и профессиональных</w:t>
      </w:r>
      <w:r w:rsidRPr="00231065">
        <w:rPr>
          <w:bCs/>
        </w:rPr>
        <w:t xml:space="preserve"> компетенций.</w:t>
      </w:r>
    </w:p>
    <w:p w:rsidR="00E82649" w:rsidRPr="00231065" w:rsidRDefault="00E82649" w:rsidP="00E82649">
      <w:pPr>
        <w:ind w:firstLine="771"/>
        <w:jc w:val="both"/>
        <w:rPr>
          <w:bCs/>
        </w:rPr>
      </w:pPr>
    </w:p>
    <w:p w:rsidR="00E82649" w:rsidRDefault="00E82649" w:rsidP="00E82649">
      <w:pPr>
        <w:ind w:firstLine="771"/>
        <w:rPr>
          <w:b/>
          <w:bCs/>
        </w:rPr>
      </w:pPr>
      <w:r>
        <w:rPr>
          <w:b/>
          <w:bCs/>
        </w:rPr>
        <w:t>3.4 Кадровое обеспечение образовательного процесса</w:t>
      </w:r>
    </w:p>
    <w:p w:rsidR="00E82649" w:rsidRPr="00242372" w:rsidRDefault="00E82649" w:rsidP="00E82649">
      <w:pPr>
        <w:pStyle w:val="afe"/>
        <w:ind w:firstLine="709"/>
        <w:jc w:val="both"/>
      </w:pPr>
      <w:r>
        <w:t>Требования к квалификации педагогических работников наличие ср</w:t>
      </w:r>
      <w:r w:rsidRPr="00242372">
        <w:t>едне</w:t>
      </w:r>
      <w:r>
        <w:t>го</w:t>
      </w:r>
      <w:r w:rsidRPr="00242372">
        <w:t xml:space="preserve"> профессионально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программы подготовки специалистов среднего звена или высше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</w:t>
      </w:r>
      <w:proofErr w:type="spellStart"/>
      <w:r w:rsidRPr="00242372">
        <w:t>бакалавриат</w:t>
      </w:r>
      <w:proofErr w:type="spellEnd"/>
      <w:r w:rsidRPr="00242372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t>бакалавриата</w:t>
      </w:r>
      <w:proofErr w:type="spellEnd"/>
      <w:r w:rsidRPr="00242372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E82649" w:rsidRPr="00242372" w:rsidRDefault="00E82649" w:rsidP="00E82649">
      <w:pPr>
        <w:pStyle w:val="afe"/>
        <w:ind w:firstLine="709"/>
        <w:jc w:val="both"/>
      </w:pPr>
      <w:r w:rsidRPr="00242372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E82649" w:rsidRPr="00242372" w:rsidRDefault="00E82649" w:rsidP="00E82649">
      <w:pPr>
        <w:pStyle w:val="afe"/>
        <w:ind w:firstLine="709"/>
        <w:jc w:val="both"/>
      </w:pPr>
      <w:r w:rsidRPr="00242372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E82649" w:rsidRPr="00242372" w:rsidRDefault="00E82649" w:rsidP="00E82649">
      <w:pPr>
        <w:pStyle w:val="afe"/>
        <w:ind w:firstLine="709"/>
        <w:jc w:val="both"/>
      </w:pPr>
      <w:r w:rsidRPr="00242372"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3720C0" w:rsidRPr="009C6E08" w:rsidRDefault="00E82649" w:rsidP="003720C0">
      <w:pPr>
        <w:jc w:val="both"/>
        <w:rPr>
          <w:bCs/>
        </w:rPr>
      </w:pPr>
      <w:r>
        <w:rPr>
          <w:bCs/>
        </w:rPr>
        <w:br w:type="page"/>
      </w:r>
    </w:p>
    <w:p w:rsidR="00E16FDF" w:rsidRPr="009C6E08" w:rsidRDefault="00E16FDF" w:rsidP="00E82649">
      <w:pPr>
        <w:ind w:firstLine="660"/>
        <w:jc w:val="center"/>
        <w:rPr>
          <w:b/>
          <w:bCs/>
        </w:rPr>
      </w:pPr>
      <w:r w:rsidRPr="009C6E08">
        <w:rPr>
          <w:b/>
          <w:bCs/>
        </w:rPr>
        <w:t>4.КОНТРОЛЬ И ОЦЕНКА РЕЗУЛЬТАТОВ ОСВОЕНИЯ УЧЕБНОЙ ДИСЦИПЛИНЫ</w:t>
      </w:r>
    </w:p>
    <w:p w:rsidR="00E16FDF" w:rsidRPr="009C6E08" w:rsidRDefault="00E16FDF" w:rsidP="00E82649">
      <w:pPr>
        <w:jc w:val="center"/>
        <w:rPr>
          <w:b/>
          <w:bCs/>
        </w:rPr>
      </w:pPr>
    </w:p>
    <w:tbl>
      <w:tblPr>
        <w:tblW w:w="51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5"/>
        <w:gridCol w:w="4224"/>
        <w:gridCol w:w="2601"/>
      </w:tblGrid>
      <w:tr w:rsidR="009C6E08" w:rsidRPr="009C6E08" w:rsidTr="00E8264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DF" w:rsidRPr="009C6E08" w:rsidRDefault="00E16FDF" w:rsidP="00E41094">
            <w:pPr>
              <w:jc w:val="center"/>
              <w:rPr>
                <w:b/>
                <w:bCs/>
                <w:lang w:eastAsia="en-US"/>
              </w:rPr>
            </w:pPr>
            <w:r w:rsidRPr="009C6E08">
              <w:rPr>
                <w:b/>
                <w:bCs/>
                <w:lang w:eastAsia="en-US"/>
              </w:rPr>
              <w:t>Результаты обучения (освоенные умения, усвоенные знания)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DF" w:rsidRPr="009C6E08" w:rsidRDefault="00E16FDF" w:rsidP="00E41094">
            <w:pPr>
              <w:jc w:val="center"/>
              <w:rPr>
                <w:b/>
                <w:bCs/>
                <w:lang w:eastAsia="en-US"/>
              </w:rPr>
            </w:pPr>
            <w:r w:rsidRPr="009C6E08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DF" w:rsidRPr="009C6E08" w:rsidRDefault="00E16FDF" w:rsidP="00E41094">
            <w:pPr>
              <w:jc w:val="center"/>
              <w:rPr>
                <w:b/>
                <w:bCs/>
                <w:lang w:eastAsia="en-US"/>
              </w:rPr>
            </w:pPr>
            <w:r w:rsidRPr="009C6E08">
              <w:rPr>
                <w:b/>
                <w:bCs/>
                <w:lang w:eastAsia="en-US"/>
              </w:rPr>
              <w:t>Формы и методы оценки</w:t>
            </w:r>
          </w:p>
        </w:tc>
      </w:tr>
      <w:tr w:rsidR="009C6E08" w:rsidRPr="009C6E08" w:rsidTr="00E8264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outlineLvl w:val="0"/>
            </w:pPr>
            <w:r w:rsidRPr="009C6E08">
              <w:rPr>
                <w:lang w:eastAsia="en-US"/>
              </w:rPr>
              <w:t>У1</w:t>
            </w:r>
            <w:r w:rsidRPr="009C6E08">
              <w:t>осознавать взаимосвязь организмов и среды обитания;</w:t>
            </w:r>
          </w:p>
        </w:tc>
        <w:tc>
          <w:tcPr>
            <w:tcW w:w="2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E08" w:rsidRPr="00E82649" w:rsidRDefault="009C6E08" w:rsidP="00E41094">
            <w:pPr>
              <w:rPr>
                <w:b/>
                <w:bCs/>
                <w:lang w:eastAsia="en-US"/>
              </w:rPr>
            </w:pPr>
            <w:r w:rsidRPr="00E82649">
              <w:rPr>
                <w:b/>
                <w:bCs/>
                <w:lang w:eastAsia="en-US"/>
              </w:rPr>
              <w:t xml:space="preserve">В рамках текущего контроля: </w:t>
            </w:r>
          </w:p>
          <w:p w:rsidR="009C6E08" w:rsidRPr="00E82649" w:rsidRDefault="009C6E08" w:rsidP="00E41094">
            <w:r w:rsidRPr="00E82649"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9C6E08" w:rsidRPr="00E82649" w:rsidRDefault="009C6E08" w:rsidP="00E41094">
            <w:r w:rsidRPr="00E82649">
              <w:rPr>
                <w:b/>
                <w:bCs/>
                <w:lang w:eastAsia="en-US"/>
              </w:rPr>
              <w:t xml:space="preserve">В рамках промежуточной аттестации: </w:t>
            </w:r>
            <w:r w:rsidRPr="00E82649">
              <w:t xml:space="preserve">обучающийся получает оценку </w:t>
            </w:r>
            <w:r w:rsidRPr="00E82649">
              <w:rPr>
                <w:b/>
              </w:rPr>
              <w:t>«отлично»</w:t>
            </w:r>
            <w:r w:rsidRPr="00E82649">
              <w:t xml:space="preserve"> при полном выполнении любых пяти заданий контрольной работы; обучающийся получает оценку </w:t>
            </w:r>
            <w:r w:rsidRPr="00E82649">
              <w:rPr>
                <w:b/>
              </w:rPr>
              <w:t xml:space="preserve">«хорошо» </w:t>
            </w:r>
            <w:r w:rsidRPr="00E82649">
              <w:t>при полном выполнении</w:t>
            </w:r>
            <w:r w:rsidRPr="00E82649">
              <w:rPr>
                <w:b/>
              </w:rPr>
              <w:t xml:space="preserve"> </w:t>
            </w:r>
            <w:r w:rsidRPr="00E82649">
              <w:t xml:space="preserve">четырёх заданий контрольной работы; обучающийся получает оценку </w:t>
            </w:r>
            <w:r w:rsidRPr="00E82649">
              <w:rPr>
                <w:b/>
              </w:rPr>
              <w:t xml:space="preserve">«удовлетворительно» </w:t>
            </w:r>
            <w:r w:rsidRPr="00E82649">
              <w:t>при полном выполнении трёх заданий контрольной работы;</w:t>
            </w:r>
          </w:p>
          <w:p w:rsidR="009C6E08" w:rsidRPr="00E82649" w:rsidRDefault="009C6E08" w:rsidP="00E82649">
            <w:pPr>
              <w:rPr>
                <w:bCs/>
                <w:lang w:eastAsia="en-US"/>
              </w:rPr>
            </w:pPr>
            <w:r w:rsidRPr="00E82649">
              <w:t xml:space="preserve">обучающийся получает оценку </w:t>
            </w:r>
            <w:r w:rsidRPr="00E82649">
              <w:rPr>
                <w:b/>
              </w:rPr>
              <w:t xml:space="preserve">«неудовлетворительно» </w:t>
            </w:r>
            <w:r w:rsidRPr="00E82649">
              <w:t>при выполнении менее трёх заданий контрольной работы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E08" w:rsidRPr="00E82649" w:rsidRDefault="009C6E08" w:rsidP="00E41094">
            <w:pPr>
              <w:rPr>
                <w:b/>
                <w:bCs/>
                <w:lang w:eastAsia="en-US"/>
              </w:rPr>
            </w:pPr>
            <w:r w:rsidRPr="00E82649">
              <w:rPr>
                <w:b/>
                <w:bCs/>
                <w:lang w:eastAsia="en-US"/>
              </w:rPr>
              <w:t xml:space="preserve">Текущий контроль </w:t>
            </w:r>
            <w:r w:rsidRPr="00E82649">
              <w:rPr>
                <w:bCs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9C6E08" w:rsidRPr="00E82649" w:rsidRDefault="009C6E08" w:rsidP="006A6468">
            <w:pPr>
              <w:rPr>
                <w:bCs/>
                <w:lang w:eastAsia="en-US"/>
              </w:rPr>
            </w:pPr>
            <w:r w:rsidRPr="00E82649">
              <w:rPr>
                <w:b/>
                <w:bCs/>
                <w:lang w:eastAsia="en-US"/>
              </w:rPr>
              <w:t xml:space="preserve">Промежуточная аттестация: </w:t>
            </w:r>
            <w:r w:rsidRPr="00E82649">
              <w:rPr>
                <w:bCs/>
                <w:lang w:eastAsia="en-US"/>
              </w:rPr>
              <w:t>в фо</w:t>
            </w:r>
            <w:r w:rsidR="006A6468" w:rsidRPr="00E82649">
              <w:rPr>
                <w:bCs/>
                <w:lang w:eastAsia="en-US"/>
              </w:rPr>
              <w:t xml:space="preserve">рме дифференцированного зачёта </w:t>
            </w:r>
          </w:p>
        </w:tc>
      </w:tr>
      <w:tr w:rsidR="009C6E08" w:rsidRPr="009C6E08" w:rsidTr="00E82649">
        <w:trPr>
          <w:trHeight w:val="138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r w:rsidRPr="009C6E08">
              <w:rPr>
                <w:lang w:eastAsia="en-US"/>
              </w:rPr>
              <w:t>У2</w:t>
            </w:r>
            <w:r w:rsidRPr="009C6E08">
              <w:t>определять условия устойчивого состо</w:t>
            </w:r>
            <w:r w:rsidRPr="009C6E08">
              <w:t>я</w:t>
            </w:r>
            <w:r w:rsidRPr="009C6E08">
              <w:t>ния экосистем и причины</w:t>
            </w:r>
          </w:p>
          <w:p w:rsidR="009C6E08" w:rsidRPr="009C6E08" w:rsidRDefault="009C6E08" w:rsidP="00E41094">
            <w:pPr>
              <w:outlineLvl w:val="0"/>
            </w:pPr>
            <w:r w:rsidRPr="009C6E08">
              <w:t>возникновения экологического кризиса</w:t>
            </w:r>
          </w:p>
        </w:tc>
        <w:tc>
          <w:tcPr>
            <w:tcW w:w="2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08" w:rsidRPr="009C6E08" w:rsidRDefault="009C6E08" w:rsidP="00E41094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08" w:rsidRPr="009C6E08" w:rsidRDefault="009C6E08" w:rsidP="00E41094">
            <w:pPr>
              <w:rPr>
                <w:b/>
                <w:bCs/>
                <w:lang w:eastAsia="en-US"/>
              </w:rPr>
            </w:pPr>
          </w:p>
        </w:tc>
      </w:tr>
      <w:tr w:rsidR="009C6E08" w:rsidRPr="009C6E08" w:rsidTr="00E8264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outlineLvl w:val="0"/>
              <w:rPr>
                <w:lang w:eastAsia="en-US"/>
              </w:rPr>
            </w:pPr>
            <w:r w:rsidRPr="009C6E08">
              <w:rPr>
                <w:lang w:eastAsia="en-US"/>
              </w:rPr>
              <w:t>У3</w:t>
            </w:r>
            <w:r w:rsidRPr="009C6E08">
              <w:t xml:space="preserve"> соблюдать нормы экологической безопасности; определять направления ресурсосбережения в рамках професси</w:t>
            </w:r>
            <w:r w:rsidRPr="009C6E08">
              <w:t>о</w:t>
            </w:r>
            <w:r w:rsidRPr="009C6E08">
              <w:t>нальной деятельности по специальности</w:t>
            </w:r>
          </w:p>
        </w:tc>
        <w:tc>
          <w:tcPr>
            <w:tcW w:w="2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9C6E08" w:rsidRPr="009C6E08" w:rsidTr="00E82649">
        <w:trPr>
          <w:trHeight w:val="138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08" w:rsidRPr="009C6E08" w:rsidRDefault="009C6E08" w:rsidP="009C6E08">
            <w:pPr>
              <w:outlineLvl w:val="0"/>
              <w:rPr>
                <w:lang w:eastAsia="en-US"/>
              </w:rPr>
            </w:pPr>
            <w:r w:rsidRPr="009C6E08">
              <w:rPr>
                <w:lang w:eastAsia="en-US"/>
              </w:rPr>
              <w:t>У4</w:t>
            </w:r>
            <w:r w:rsidRPr="009C6E08">
              <w:t xml:space="preserve"> использовать нормативные акты по р</w:t>
            </w:r>
            <w:r w:rsidRPr="009C6E08">
              <w:t>а</w:t>
            </w:r>
            <w:r w:rsidRPr="009C6E08">
              <w:t>циональному природопользованию окружающей среды</w:t>
            </w:r>
          </w:p>
        </w:tc>
        <w:tc>
          <w:tcPr>
            <w:tcW w:w="2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9C6E08" w:rsidRPr="009C6E08" w:rsidTr="00E82649">
        <w:trPr>
          <w:trHeight w:val="1091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outlineLvl w:val="0"/>
              <w:rPr>
                <w:lang w:eastAsia="en-US"/>
              </w:rPr>
            </w:pPr>
            <w:r w:rsidRPr="009C6E08">
              <w:rPr>
                <w:lang w:eastAsia="en-US"/>
              </w:rPr>
              <w:t>З1</w:t>
            </w:r>
            <w:r w:rsidRPr="009C6E08">
              <w:t xml:space="preserve"> правила экологической безопасности при ведении профессиональной деятельности</w:t>
            </w:r>
          </w:p>
        </w:tc>
        <w:tc>
          <w:tcPr>
            <w:tcW w:w="20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6E08" w:rsidRPr="00E82649" w:rsidRDefault="009C6E08" w:rsidP="00E16FDF">
            <w:pPr>
              <w:ind w:left="32"/>
              <w:rPr>
                <w:rFonts w:eastAsia="MS Mincho"/>
              </w:rPr>
            </w:pPr>
            <w:r w:rsidRPr="00E82649">
              <w:rPr>
                <w:b/>
                <w:bCs/>
                <w:lang w:eastAsia="en-US"/>
              </w:rPr>
              <w:t xml:space="preserve">В рамках текущего контроля: </w:t>
            </w:r>
            <w:r w:rsidRPr="00E82649">
              <w:rPr>
                <w:rFonts w:eastAsia="MS Mincho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9C6E08" w:rsidRPr="00E82649" w:rsidRDefault="009C6E08" w:rsidP="00E16FDF">
            <w:r w:rsidRPr="00E82649">
              <w:rPr>
                <w:b/>
                <w:bCs/>
                <w:lang w:eastAsia="en-US"/>
              </w:rPr>
              <w:t xml:space="preserve">В рамках промежуточной аттестации: </w:t>
            </w:r>
            <w:r w:rsidRPr="00E82649">
              <w:t xml:space="preserve">обучающийся получает оценку </w:t>
            </w:r>
            <w:r w:rsidRPr="00E82649">
              <w:rPr>
                <w:b/>
              </w:rPr>
              <w:t>«отлично»</w:t>
            </w:r>
            <w:r w:rsidRPr="00E82649">
              <w:t xml:space="preserve"> при полном выполнении любых пяти заданий контрольной работы; обучающийся получает оценку </w:t>
            </w:r>
            <w:r w:rsidRPr="00E82649">
              <w:rPr>
                <w:b/>
              </w:rPr>
              <w:t xml:space="preserve">«хорошо» </w:t>
            </w:r>
            <w:r w:rsidRPr="00E82649">
              <w:t>при полном выполнении</w:t>
            </w:r>
            <w:r w:rsidRPr="00E82649">
              <w:rPr>
                <w:b/>
              </w:rPr>
              <w:t xml:space="preserve"> </w:t>
            </w:r>
            <w:r w:rsidRPr="00E82649">
              <w:t xml:space="preserve">четырёх заданий контрольной работы; обучающийся получает оценку </w:t>
            </w:r>
            <w:r w:rsidRPr="00E82649">
              <w:rPr>
                <w:b/>
              </w:rPr>
              <w:t xml:space="preserve">«удовлетворительно» </w:t>
            </w:r>
            <w:r w:rsidRPr="00E82649">
              <w:t>при полном выполнении трёх заданий контрольной работы;</w:t>
            </w:r>
          </w:p>
          <w:p w:rsidR="009C6E08" w:rsidRPr="00E82649" w:rsidRDefault="009C6E08" w:rsidP="00E16FDF">
            <w:pPr>
              <w:jc w:val="center"/>
              <w:rPr>
                <w:b/>
                <w:bCs/>
                <w:lang w:eastAsia="en-US"/>
              </w:rPr>
            </w:pPr>
            <w:r w:rsidRPr="00E82649">
              <w:t xml:space="preserve">обучающийся получает оценку </w:t>
            </w:r>
            <w:r w:rsidRPr="00E82649">
              <w:rPr>
                <w:b/>
              </w:rPr>
              <w:t xml:space="preserve">«неудовлетворительно» </w:t>
            </w:r>
            <w:r w:rsidRPr="00E82649">
              <w:t>при выполнении менее трёх заданий контрольной работы</w:t>
            </w:r>
          </w:p>
        </w:tc>
        <w:tc>
          <w:tcPr>
            <w:tcW w:w="129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6E08" w:rsidRPr="00E82649" w:rsidRDefault="009C6E08" w:rsidP="00E16FDF">
            <w:pPr>
              <w:rPr>
                <w:bCs/>
                <w:lang w:eastAsia="en-US"/>
              </w:rPr>
            </w:pPr>
            <w:r w:rsidRPr="00E82649">
              <w:rPr>
                <w:b/>
                <w:bCs/>
                <w:lang w:eastAsia="en-US"/>
              </w:rPr>
              <w:t xml:space="preserve">Текущий контроль </w:t>
            </w:r>
            <w:r w:rsidRPr="00E82649">
              <w:rPr>
                <w:bCs/>
                <w:lang w:eastAsia="en-US"/>
              </w:rPr>
              <w:t>при проведении:</w:t>
            </w:r>
          </w:p>
          <w:p w:rsidR="009C6E08" w:rsidRPr="00E82649" w:rsidRDefault="009C6E08" w:rsidP="00E16FDF">
            <w:pPr>
              <w:rPr>
                <w:bCs/>
                <w:lang w:eastAsia="en-US"/>
              </w:rPr>
            </w:pPr>
            <w:r w:rsidRPr="00E82649">
              <w:rPr>
                <w:bCs/>
                <w:lang w:eastAsia="en-US"/>
              </w:rPr>
              <w:t xml:space="preserve">- устных опросов, </w:t>
            </w:r>
          </w:p>
          <w:p w:rsidR="009C6E08" w:rsidRPr="00E82649" w:rsidRDefault="009C6E08" w:rsidP="00E16FDF">
            <w:pPr>
              <w:rPr>
                <w:bCs/>
                <w:lang w:eastAsia="en-US"/>
              </w:rPr>
            </w:pPr>
            <w:r w:rsidRPr="00E82649">
              <w:rPr>
                <w:bCs/>
                <w:lang w:eastAsia="en-US"/>
              </w:rPr>
              <w:t>- тестирования,</w:t>
            </w:r>
          </w:p>
          <w:p w:rsidR="009C6E08" w:rsidRPr="00E82649" w:rsidRDefault="009C6E08" w:rsidP="00E16FDF">
            <w:pPr>
              <w:rPr>
                <w:bCs/>
                <w:lang w:eastAsia="en-US"/>
              </w:rPr>
            </w:pPr>
            <w:r w:rsidRPr="00E82649">
              <w:rPr>
                <w:bCs/>
                <w:lang w:eastAsia="en-US"/>
              </w:rPr>
              <w:t>- письменных блиц-опросов;</w:t>
            </w:r>
          </w:p>
          <w:p w:rsidR="009C6E08" w:rsidRPr="00E82649" w:rsidRDefault="009C6E08" w:rsidP="00E16FDF">
            <w:pPr>
              <w:rPr>
                <w:bCs/>
                <w:lang w:eastAsia="en-US"/>
              </w:rPr>
            </w:pPr>
            <w:r w:rsidRPr="00E82649">
              <w:rPr>
                <w:bCs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9C6E08" w:rsidRPr="00E82649" w:rsidRDefault="009C6E08" w:rsidP="006A6468">
            <w:pPr>
              <w:rPr>
                <w:b/>
                <w:bCs/>
                <w:lang w:eastAsia="en-US"/>
              </w:rPr>
            </w:pPr>
            <w:r w:rsidRPr="00E82649">
              <w:rPr>
                <w:b/>
                <w:bCs/>
                <w:lang w:eastAsia="en-US"/>
              </w:rPr>
              <w:t xml:space="preserve">Промежуточная аттестация: </w:t>
            </w:r>
            <w:r w:rsidRPr="00E82649">
              <w:rPr>
                <w:bCs/>
                <w:lang w:eastAsia="en-US"/>
              </w:rPr>
              <w:t xml:space="preserve">в форме дифференцированного зачёта </w:t>
            </w:r>
          </w:p>
        </w:tc>
      </w:tr>
      <w:tr w:rsidR="009C6E08" w:rsidRPr="009C6E08" w:rsidTr="00E8264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outlineLvl w:val="0"/>
              <w:rPr>
                <w:lang w:eastAsia="en-US"/>
              </w:rPr>
            </w:pPr>
            <w:r w:rsidRPr="009C6E08">
              <w:rPr>
                <w:lang w:eastAsia="en-US"/>
              </w:rPr>
              <w:t>З2</w:t>
            </w:r>
            <w:r w:rsidRPr="009C6E08">
              <w:t xml:space="preserve"> основные ресурсы, задействованные в профессиональной деятельности</w:t>
            </w:r>
            <w:r w:rsidRPr="009C6E08">
              <w:rPr>
                <w:lang w:eastAsia="en-US"/>
              </w:rPr>
              <w:t xml:space="preserve"> </w:t>
            </w:r>
          </w:p>
        </w:tc>
        <w:tc>
          <w:tcPr>
            <w:tcW w:w="2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16FDF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16FDF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9C6E08" w:rsidRPr="009C6E08" w:rsidTr="00E8264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outlineLvl w:val="0"/>
              <w:rPr>
                <w:lang w:eastAsia="en-US"/>
              </w:rPr>
            </w:pPr>
            <w:r w:rsidRPr="009C6E08">
              <w:rPr>
                <w:lang w:eastAsia="en-US"/>
              </w:rPr>
              <w:t>З3</w:t>
            </w:r>
            <w:r w:rsidRPr="009C6E08">
              <w:t xml:space="preserve"> пути обеспечения ресурсосбер</w:t>
            </w:r>
            <w:r w:rsidRPr="009C6E08">
              <w:t>е</w:t>
            </w:r>
            <w:r w:rsidRPr="009C6E08">
              <w:t>жения</w:t>
            </w:r>
            <w:r w:rsidRPr="009C6E08">
              <w:rPr>
                <w:lang w:eastAsia="en-US"/>
              </w:rPr>
              <w:t xml:space="preserve"> </w:t>
            </w:r>
          </w:p>
        </w:tc>
        <w:tc>
          <w:tcPr>
            <w:tcW w:w="2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16FDF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16FDF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9C6E08" w:rsidRPr="009C6E08" w:rsidTr="00E8264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outlineLvl w:val="0"/>
              <w:rPr>
                <w:lang w:eastAsia="en-US"/>
              </w:rPr>
            </w:pPr>
            <w:r w:rsidRPr="009C6E08">
              <w:rPr>
                <w:lang w:eastAsia="en-US"/>
              </w:rPr>
              <w:t xml:space="preserve">З4 </w:t>
            </w:r>
            <w:r w:rsidRPr="009C6E08">
              <w:t>принципы мониторинга окружающей среды</w:t>
            </w:r>
            <w:r w:rsidRPr="009C6E08">
              <w:rPr>
                <w:lang w:eastAsia="en-US"/>
              </w:rPr>
              <w:t xml:space="preserve"> </w:t>
            </w:r>
          </w:p>
        </w:tc>
        <w:tc>
          <w:tcPr>
            <w:tcW w:w="2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16FDF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16FDF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9C6E08" w:rsidRPr="009C6E08" w:rsidTr="00E8264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outlineLvl w:val="0"/>
              <w:rPr>
                <w:lang w:eastAsia="en-US"/>
              </w:rPr>
            </w:pPr>
            <w:r w:rsidRPr="009C6E08">
              <w:rPr>
                <w:lang w:eastAsia="en-US"/>
              </w:rPr>
              <w:t>З5</w:t>
            </w:r>
            <w:r w:rsidRPr="009C6E08">
              <w:t xml:space="preserve"> задачи и цели природоохранных орг</w:t>
            </w:r>
            <w:r w:rsidRPr="009C6E08">
              <w:t>а</w:t>
            </w:r>
            <w:r w:rsidRPr="009C6E08">
              <w:t>нов управления и надзора</w:t>
            </w:r>
            <w:r w:rsidRPr="009C6E08">
              <w:rPr>
                <w:lang w:eastAsia="en-US"/>
              </w:rPr>
              <w:t xml:space="preserve"> </w:t>
            </w:r>
          </w:p>
        </w:tc>
        <w:tc>
          <w:tcPr>
            <w:tcW w:w="2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16FDF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16FDF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9C6E08" w:rsidRPr="009C6E08" w:rsidTr="00E82649">
        <w:trPr>
          <w:trHeight w:val="1114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41094">
            <w:pPr>
              <w:outlineLvl w:val="0"/>
              <w:rPr>
                <w:b/>
              </w:rPr>
            </w:pPr>
            <w:r w:rsidRPr="009C6E08">
              <w:rPr>
                <w:lang w:eastAsia="en-US"/>
              </w:rPr>
              <w:t>З6</w:t>
            </w:r>
            <w:r w:rsidRPr="009C6E08">
              <w:t xml:space="preserve"> принципы рационального природопол</w:t>
            </w:r>
            <w:r w:rsidRPr="009C6E08">
              <w:t>ь</w:t>
            </w:r>
            <w:r w:rsidRPr="009C6E08">
              <w:t>зования</w:t>
            </w:r>
          </w:p>
        </w:tc>
        <w:tc>
          <w:tcPr>
            <w:tcW w:w="2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16FDF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08" w:rsidRPr="009C6E08" w:rsidRDefault="009C6E08" w:rsidP="00E16FDF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:rsidR="00CD675B" w:rsidRPr="009C6E08" w:rsidRDefault="00CD675B" w:rsidP="00FC3F13"/>
    <w:sectPr w:rsidR="00CD675B" w:rsidRPr="009C6E08" w:rsidSect="00D7662A">
      <w:footerReference w:type="even" r:id="rId26"/>
      <w:footerReference w:type="default" r:id="rId27"/>
      <w:footerReference w:type="first" r:id="rId28"/>
      <w:footnotePr>
        <w:pos w:val="beneathText"/>
      </w:footnotePr>
      <w:pgSz w:w="11905" w:h="16837"/>
      <w:pgMar w:top="1134" w:right="850" w:bottom="1134" w:left="1418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10F" w:rsidRDefault="00A2710F">
      <w:r>
        <w:separator/>
      </w:r>
    </w:p>
  </w:endnote>
  <w:endnote w:type="continuationSeparator" w:id="0">
    <w:p w:rsidR="00A2710F" w:rsidRDefault="00A2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F13" w:rsidRDefault="00FC3F13" w:rsidP="00813885">
    <w:pPr>
      <w:pStyle w:val="af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3F13" w:rsidRDefault="00FC3F13" w:rsidP="00813885">
    <w:pPr>
      <w:pStyle w:val="af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1A0" w:rsidRDefault="00BF51A0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35218D">
      <w:rPr>
        <w:noProof/>
      </w:rPr>
      <w:t>11</w:t>
    </w:r>
    <w:r>
      <w:fldChar w:fldCharType="end"/>
    </w:r>
  </w:p>
  <w:p w:rsidR="00FC3F13" w:rsidRDefault="00FC3F13">
    <w:pPr>
      <w:pStyle w:val="af"/>
      <w:ind w:right="360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F13" w:rsidRDefault="00FC3F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F13" w:rsidRDefault="00FC3F13" w:rsidP="00813885">
    <w:pPr>
      <w:pStyle w:val="af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5218D">
      <w:rPr>
        <w:rStyle w:val="a6"/>
        <w:noProof/>
      </w:rPr>
      <w:t>1</w:t>
    </w:r>
    <w:r>
      <w:rPr>
        <w:rStyle w:val="a6"/>
      </w:rPr>
      <w:fldChar w:fldCharType="end"/>
    </w:r>
  </w:p>
  <w:p w:rsidR="00FC3F13" w:rsidRDefault="00FC3F13" w:rsidP="00813885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F13" w:rsidRDefault="00FC3F1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0EC" w:rsidRDefault="002E00E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35218D">
      <w:rPr>
        <w:noProof/>
      </w:rPr>
      <w:t>6</w:t>
    </w:r>
    <w:r>
      <w:fldChar w:fldCharType="end"/>
    </w:r>
  </w:p>
  <w:p w:rsidR="00FC3F13" w:rsidRDefault="00FC3F1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F13" w:rsidRDefault="00FC3F1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F13" w:rsidRDefault="00FC3F13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1A0" w:rsidRDefault="00BF51A0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35218D">
      <w:rPr>
        <w:noProof/>
      </w:rPr>
      <w:t>9</w:t>
    </w:r>
    <w:r>
      <w:fldChar w:fldCharType="end"/>
    </w:r>
  </w:p>
  <w:p w:rsidR="00FC3F13" w:rsidRDefault="00FC3F13">
    <w:pPr>
      <w:pStyle w:val="af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F13" w:rsidRDefault="00FC3F13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F13" w:rsidRDefault="00FC3F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10F" w:rsidRDefault="00A2710F">
      <w:r>
        <w:separator/>
      </w:r>
    </w:p>
  </w:footnote>
  <w:footnote w:type="continuationSeparator" w:id="0">
    <w:p w:rsidR="00A2710F" w:rsidRDefault="00A27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/>
        <w:b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name w:val="RTF_Num 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E453289"/>
    <w:multiLevelType w:val="hybridMultilevel"/>
    <w:tmpl w:val="DE0851DE"/>
    <w:lvl w:ilvl="0" w:tplc="0444F0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31B15FB"/>
    <w:multiLevelType w:val="multilevel"/>
    <w:tmpl w:val="C5FCFA3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ADB779F"/>
    <w:multiLevelType w:val="hybridMultilevel"/>
    <w:tmpl w:val="A4E2E0BA"/>
    <w:lvl w:ilvl="0" w:tplc="0419000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5C1E86"/>
    <w:multiLevelType w:val="hybridMultilevel"/>
    <w:tmpl w:val="70FAB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F72C1"/>
    <w:multiLevelType w:val="hybridMultilevel"/>
    <w:tmpl w:val="39AA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92963"/>
    <w:multiLevelType w:val="hybridMultilevel"/>
    <w:tmpl w:val="DA8CD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B666D"/>
    <w:multiLevelType w:val="hybridMultilevel"/>
    <w:tmpl w:val="76E6D9CE"/>
    <w:lvl w:ilvl="0" w:tplc="0419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8E31FC"/>
    <w:multiLevelType w:val="hybridMultilevel"/>
    <w:tmpl w:val="1670219C"/>
    <w:lvl w:ilvl="0" w:tplc="D96EEB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A63C0"/>
    <w:multiLevelType w:val="hybridMultilevel"/>
    <w:tmpl w:val="14DEF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16073"/>
    <w:multiLevelType w:val="hybridMultilevel"/>
    <w:tmpl w:val="AC06E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33500"/>
    <w:multiLevelType w:val="hybridMultilevel"/>
    <w:tmpl w:val="F6F6C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53F69"/>
    <w:multiLevelType w:val="hybridMultilevel"/>
    <w:tmpl w:val="434E80A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44598D"/>
    <w:multiLevelType w:val="hybridMultilevel"/>
    <w:tmpl w:val="9D38F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E35963"/>
    <w:multiLevelType w:val="hybridMultilevel"/>
    <w:tmpl w:val="B622B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F1403"/>
    <w:multiLevelType w:val="multilevel"/>
    <w:tmpl w:val="5C1AC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E5365C4"/>
    <w:multiLevelType w:val="hybridMultilevel"/>
    <w:tmpl w:val="214E2B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3DE14EF"/>
    <w:multiLevelType w:val="hybridMultilevel"/>
    <w:tmpl w:val="E230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33E30"/>
    <w:multiLevelType w:val="hybridMultilevel"/>
    <w:tmpl w:val="0DA49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6"/>
  </w:num>
  <w:num w:numId="10">
    <w:abstractNumId w:val="10"/>
  </w:num>
  <w:num w:numId="11">
    <w:abstractNumId w:val="12"/>
  </w:num>
  <w:num w:numId="1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9"/>
  </w:num>
  <w:num w:numId="16">
    <w:abstractNumId w:val="18"/>
  </w:num>
  <w:num w:numId="17">
    <w:abstractNumId w:val="9"/>
  </w:num>
  <w:num w:numId="18">
    <w:abstractNumId w:val="20"/>
  </w:num>
  <w:num w:numId="19">
    <w:abstractNumId w:val="15"/>
  </w:num>
  <w:num w:numId="20">
    <w:abstractNumId w:val="11"/>
  </w:num>
  <w:num w:numId="21">
    <w:abstractNumId w:val="13"/>
  </w:num>
  <w:num w:numId="22">
    <w:abstractNumId w:val="14"/>
  </w:num>
  <w:num w:numId="23">
    <w:abstractNumId w:val="23"/>
  </w:num>
  <w:num w:numId="24">
    <w:abstractNumId w:val="22"/>
  </w:num>
  <w:num w:numId="25">
    <w:abstractNumId w:val="8"/>
  </w:num>
  <w:num w:numId="26">
    <w:abstractNumId w:val="24"/>
  </w:num>
  <w:num w:numId="27">
    <w:abstractNumId w:val="2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675B"/>
    <w:rsid w:val="00001D89"/>
    <w:rsid w:val="00033F9B"/>
    <w:rsid w:val="00071C6E"/>
    <w:rsid w:val="000756DF"/>
    <w:rsid w:val="00092CED"/>
    <w:rsid w:val="00097F0A"/>
    <w:rsid w:val="000D7DF6"/>
    <w:rsid w:val="00102F27"/>
    <w:rsid w:val="00105BAA"/>
    <w:rsid w:val="001209B5"/>
    <w:rsid w:val="00130B84"/>
    <w:rsid w:val="00170398"/>
    <w:rsid w:val="001817DD"/>
    <w:rsid w:val="00196B55"/>
    <w:rsid w:val="001A0C77"/>
    <w:rsid w:val="001D4EFA"/>
    <w:rsid w:val="001E00D3"/>
    <w:rsid w:val="001E361E"/>
    <w:rsid w:val="00205FE2"/>
    <w:rsid w:val="0020773B"/>
    <w:rsid w:val="0021264D"/>
    <w:rsid w:val="00215EF4"/>
    <w:rsid w:val="0023288E"/>
    <w:rsid w:val="002349F6"/>
    <w:rsid w:val="00243B1B"/>
    <w:rsid w:val="00263DEB"/>
    <w:rsid w:val="002E00EC"/>
    <w:rsid w:val="002E0602"/>
    <w:rsid w:val="003070D4"/>
    <w:rsid w:val="003112D8"/>
    <w:rsid w:val="00342FA8"/>
    <w:rsid w:val="003477D2"/>
    <w:rsid w:val="0035218D"/>
    <w:rsid w:val="003720C0"/>
    <w:rsid w:val="00397811"/>
    <w:rsid w:val="003C172D"/>
    <w:rsid w:val="003E503F"/>
    <w:rsid w:val="003E5735"/>
    <w:rsid w:val="00405F23"/>
    <w:rsid w:val="0042201A"/>
    <w:rsid w:val="00425F67"/>
    <w:rsid w:val="00433ED6"/>
    <w:rsid w:val="0047758D"/>
    <w:rsid w:val="00482CC7"/>
    <w:rsid w:val="00483341"/>
    <w:rsid w:val="00495C2D"/>
    <w:rsid w:val="004A1CC5"/>
    <w:rsid w:val="004A2FCB"/>
    <w:rsid w:val="004C17D1"/>
    <w:rsid w:val="004D5BE9"/>
    <w:rsid w:val="004F09B4"/>
    <w:rsid w:val="004F0A7C"/>
    <w:rsid w:val="004F396E"/>
    <w:rsid w:val="004F51C3"/>
    <w:rsid w:val="00520080"/>
    <w:rsid w:val="00547A3F"/>
    <w:rsid w:val="0056552E"/>
    <w:rsid w:val="00567FBE"/>
    <w:rsid w:val="00571545"/>
    <w:rsid w:val="005B6A3A"/>
    <w:rsid w:val="005C231C"/>
    <w:rsid w:val="00607BA6"/>
    <w:rsid w:val="00624E51"/>
    <w:rsid w:val="006427CF"/>
    <w:rsid w:val="00684978"/>
    <w:rsid w:val="00697A82"/>
    <w:rsid w:val="006A6468"/>
    <w:rsid w:val="006A651E"/>
    <w:rsid w:val="006B0405"/>
    <w:rsid w:val="006B186C"/>
    <w:rsid w:val="006C767F"/>
    <w:rsid w:val="006D7C2C"/>
    <w:rsid w:val="006E4B62"/>
    <w:rsid w:val="00711AD9"/>
    <w:rsid w:val="00714512"/>
    <w:rsid w:val="00727EBE"/>
    <w:rsid w:val="00732C8A"/>
    <w:rsid w:val="00734E06"/>
    <w:rsid w:val="00752EB4"/>
    <w:rsid w:val="00757188"/>
    <w:rsid w:val="007733D4"/>
    <w:rsid w:val="0077576E"/>
    <w:rsid w:val="007B3EB8"/>
    <w:rsid w:val="007B450A"/>
    <w:rsid w:val="007C1F94"/>
    <w:rsid w:val="007D6880"/>
    <w:rsid w:val="007E74C1"/>
    <w:rsid w:val="007F01A9"/>
    <w:rsid w:val="00813885"/>
    <w:rsid w:val="008221F4"/>
    <w:rsid w:val="008329D2"/>
    <w:rsid w:val="00833C51"/>
    <w:rsid w:val="00843F19"/>
    <w:rsid w:val="00875EF2"/>
    <w:rsid w:val="00877320"/>
    <w:rsid w:val="00892A94"/>
    <w:rsid w:val="008B244A"/>
    <w:rsid w:val="008B4BEC"/>
    <w:rsid w:val="008B7051"/>
    <w:rsid w:val="008C2B2B"/>
    <w:rsid w:val="008F7449"/>
    <w:rsid w:val="0091203D"/>
    <w:rsid w:val="009214CB"/>
    <w:rsid w:val="00921BE0"/>
    <w:rsid w:val="00953DB3"/>
    <w:rsid w:val="00981573"/>
    <w:rsid w:val="009B3669"/>
    <w:rsid w:val="009C6E08"/>
    <w:rsid w:val="009C6E58"/>
    <w:rsid w:val="009D2596"/>
    <w:rsid w:val="009F4D8C"/>
    <w:rsid w:val="00A24487"/>
    <w:rsid w:val="00A2710F"/>
    <w:rsid w:val="00A40687"/>
    <w:rsid w:val="00A47C9F"/>
    <w:rsid w:val="00A575AB"/>
    <w:rsid w:val="00A62E1B"/>
    <w:rsid w:val="00A67089"/>
    <w:rsid w:val="00A75CEE"/>
    <w:rsid w:val="00A85E56"/>
    <w:rsid w:val="00AA20F8"/>
    <w:rsid w:val="00AB6AC3"/>
    <w:rsid w:val="00AC53B6"/>
    <w:rsid w:val="00AF6168"/>
    <w:rsid w:val="00B27B1D"/>
    <w:rsid w:val="00B30B7C"/>
    <w:rsid w:val="00B36757"/>
    <w:rsid w:val="00B37C4D"/>
    <w:rsid w:val="00B44B76"/>
    <w:rsid w:val="00B66FE3"/>
    <w:rsid w:val="00B7536E"/>
    <w:rsid w:val="00B91EE1"/>
    <w:rsid w:val="00B97AA5"/>
    <w:rsid w:val="00BB59CC"/>
    <w:rsid w:val="00BC7347"/>
    <w:rsid w:val="00BD6AEB"/>
    <w:rsid w:val="00BE6331"/>
    <w:rsid w:val="00BF51A0"/>
    <w:rsid w:val="00C00079"/>
    <w:rsid w:val="00C11CFA"/>
    <w:rsid w:val="00C139E2"/>
    <w:rsid w:val="00C36AC7"/>
    <w:rsid w:val="00C606E4"/>
    <w:rsid w:val="00C67812"/>
    <w:rsid w:val="00CA71E3"/>
    <w:rsid w:val="00CB0C3B"/>
    <w:rsid w:val="00CB386A"/>
    <w:rsid w:val="00CC167B"/>
    <w:rsid w:val="00CC2098"/>
    <w:rsid w:val="00CD675B"/>
    <w:rsid w:val="00CF134A"/>
    <w:rsid w:val="00D7662A"/>
    <w:rsid w:val="00D86683"/>
    <w:rsid w:val="00DC5110"/>
    <w:rsid w:val="00DC5993"/>
    <w:rsid w:val="00DF6D46"/>
    <w:rsid w:val="00E00F1F"/>
    <w:rsid w:val="00E1387F"/>
    <w:rsid w:val="00E16FDF"/>
    <w:rsid w:val="00E41094"/>
    <w:rsid w:val="00E562F7"/>
    <w:rsid w:val="00E82649"/>
    <w:rsid w:val="00EC0FFF"/>
    <w:rsid w:val="00EF6A40"/>
    <w:rsid w:val="00F40E3B"/>
    <w:rsid w:val="00F42B2B"/>
    <w:rsid w:val="00F54F84"/>
    <w:rsid w:val="00F65BE1"/>
    <w:rsid w:val="00F93849"/>
    <w:rsid w:val="00F97B17"/>
    <w:rsid w:val="00FA1D3D"/>
    <w:rsid w:val="00FB1AFA"/>
    <w:rsid w:val="00FC3F13"/>
    <w:rsid w:val="00FD2AD7"/>
    <w:rsid w:val="00FE1D55"/>
    <w:rsid w:val="00FE7E9D"/>
    <w:rsid w:val="00FF36B6"/>
    <w:rsid w:val="00FF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7A508EE1-3343-4FC0-AA7F-41B3E6D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left="0" w:firstLine="284"/>
      <w:outlineLvl w:val="0"/>
    </w:p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Pr>
      <w:rFonts w:ascii="Symbol" w:hAnsi="Symbol"/>
      <w:b/>
    </w:rPr>
  </w:style>
  <w:style w:type="character" w:customStyle="1" w:styleId="WW8Num5z0">
    <w:name w:val="WW8Num5z0"/>
    <w:rPr>
      <w:rFonts w:ascii="Symbol" w:hAnsi="Symbol"/>
      <w:sz w:val="20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5z1">
    <w:name w:val="WW8Num5z1"/>
    <w:rPr>
      <w:rFonts w:ascii="Courier New" w:hAnsi="Courier New"/>
      <w:sz w:val="20"/>
    </w:rPr>
  </w:style>
  <w:style w:type="character" w:customStyle="1" w:styleId="WW8Num5z2">
    <w:name w:val="WW8Num5z2"/>
    <w:rPr>
      <w:rFonts w:ascii="Wingdings" w:hAnsi="Wingdings"/>
      <w:sz w:val="20"/>
    </w:rPr>
  </w:style>
  <w:style w:type="character" w:customStyle="1" w:styleId="WW8Num6z0">
    <w:name w:val="WW8Num6z0"/>
    <w:rPr>
      <w:b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b/>
    </w:rPr>
  </w:style>
  <w:style w:type="character" w:customStyle="1" w:styleId="WW8Num15z0">
    <w:name w:val="WW8Num15z0"/>
    <w:rPr>
      <w:rFonts w:ascii="Times New Roman" w:hAnsi="Times New Roman"/>
      <w:color w:val="000000"/>
    </w:rPr>
  </w:style>
  <w:style w:type="character" w:customStyle="1" w:styleId="WW8Num18z0">
    <w:name w:val="WW8Num18z0"/>
    <w:rPr>
      <w:rFonts w:ascii="Symbol" w:hAnsi="Symbol"/>
      <w:sz w:val="20"/>
    </w:rPr>
  </w:style>
  <w:style w:type="character" w:customStyle="1" w:styleId="WW8Num18z1">
    <w:name w:val="WW8Num18z1"/>
    <w:rPr>
      <w:rFonts w:ascii="Courier New" w:hAnsi="Courier New"/>
      <w:sz w:val="20"/>
    </w:rPr>
  </w:style>
  <w:style w:type="character" w:customStyle="1" w:styleId="WW8Num18z2">
    <w:name w:val="WW8Num18z2"/>
    <w:rPr>
      <w:rFonts w:ascii="Wingdings" w:hAnsi="Wingdings"/>
      <w:sz w:val="20"/>
    </w:rPr>
  </w:style>
  <w:style w:type="character" w:customStyle="1" w:styleId="WW8Num20z0">
    <w:name w:val="WW8Num20z0"/>
    <w:rPr>
      <w:color w:val="000000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4z0">
    <w:name w:val="WW8Num24z0"/>
    <w:rPr>
      <w:color w:val="000000"/>
    </w:rPr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Основной текст Знак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Pr>
      <w:sz w:val="16"/>
      <w:szCs w:val="16"/>
    </w:rPr>
  </w:style>
  <w:style w:type="character" w:styleId="a6">
    <w:name w:val="page number"/>
    <w:basedOn w:val="10"/>
    <w:semiHidden/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RTFNum210">
    <w:name w:val="RTF_Num 2 10"/>
  </w:style>
  <w:style w:type="paragraph" w:styleId="a7">
    <w:name w:val="Title"/>
    <w:basedOn w:val="a"/>
    <w:next w:val="a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pPr>
      <w:spacing w:after="120"/>
    </w:pPr>
  </w:style>
  <w:style w:type="paragraph" w:styleId="a9">
    <w:name w:val="List"/>
    <w:basedOn w:val="a"/>
    <w:semiHidden/>
    <w:pPr>
      <w:ind w:left="283" w:hanging="283"/>
    </w:p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a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b">
    <w:name w:val="footnote text"/>
    <w:basedOn w:val="a"/>
    <w:semiHidden/>
    <w:rPr>
      <w:sz w:val="20"/>
      <w:szCs w:val="20"/>
    </w:r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d">
    <w:name w:val="annotation subject"/>
    <w:basedOn w:val="14"/>
    <w:next w:val="14"/>
    <w:rPr>
      <w:b/>
      <w:bCs/>
    </w:rPr>
  </w:style>
  <w:style w:type="paragraph" w:customStyle="1" w:styleId="ae">
    <w:name w:val="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2">
    <w:name w:val=" 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header"/>
    <w:basedOn w:val="a"/>
    <w:link w:val="af2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/>
    </w:rPr>
  </w:style>
  <w:style w:type="paragraph" w:customStyle="1" w:styleId="af5">
    <w:name w:val="Содержимое таблицы"/>
    <w:basedOn w:val="a"/>
    <w:pPr>
      <w:suppressLineNumbers/>
    </w:pPr>
  </w:style>
  <w:style w:type="paragraph" w:customStyle="1" w:styleId="af6">
    <w:name w:val="Заголовок таблицы"/>
    <w:basedOn w:val="af5"/>
    <w:pPr>
      <w:jc w:val="center"/>
    </w:pPr>
    <w:rPr>
      <w:b/>
      <w:bCs/>
    </w:rPr>
  </w:style>
  <w:style w:type="paragraph" w:customStyle="1" w:styleId="af7">
    <w:name w:val="Содержимое врезки"/>
    <w:basedOn w:val="a8"/>
  </w:style>
  <w:style w:type="paragraph" w:customStyle="1" w:styleId="TableContents">
    <w:name w:val="Table Contents"/>
    <w:basedOn w:val="a"/>
  </w:style>
  <w:style w:type="table" w:styleId="af8">
    <w:name w:val="Table Grid"/>
    <w:basedOn w:val="a1"/>
    <w:uiPriority w:val="59"/>
    <w:rsid w:val="002077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2349F6"/>
    <w:pPr>
      <w:suppressAutoHyphens w:val="0"/>
    </w:pPr>
    <w:rPr>
      <w:rFonts w:ascii="Verdana" w:hAnsi="Verdana" w:cs="Verdana"/>
      <w:sz w:val="20"/>
      <w:szCs w:val="20"/>
      <w:lang w:eastAsia="en-US"/>
    </w:rPr>
  </w:style>
  <w:style w:type="paragraph" w:styleId="af9">
    <w:name w:val="Body Text Indent"/>
    <w:basedOn w:val="a"/>
    <w:link w:val="afa"/>
    <w:uiPriority w:val="99"/>
    <w:semiHidden/>
    <w:unhideWhenUsed/>
    <w:rsid w:val="00B36757"/>
    <w:pPr>
      <w:spacing w:after="120"/>
      <w:ind w:left="283"/>
    </w:pPr>
    <w:rPr>
      <w:lang w:val="x-none"/>
    </w:rPr>
  </w:style>
  <w:style w:type="character" w:customStyle="1" w:styleId="afa">
    <w:name w:val="Основной текст с отступом Знак"/>
    <w:link w:val="af9"/>
    <w:uiPriority w:val="99"/>
    <w:semiHidden/>
    <w:rsid w:val="00B36757"/>
    <w:rPr>
      <w:sz w:val="24"/>
      <w:szCs w:val="24"/>
      <w:lang w:eastAsia="ar-SA"/>
    </w:rPr>
  </w:style>
  <w:style w:type="character" w:customStyle="1" w:styleId="apple-converted-space">
    <w:name w:val="apple-converted-space"/>
    <w:rsid w:val="00B36757"/>
    <w:rPr>
      <w:rFonts w:ascii="Times New Roman" w:hAnsi="Times New Roman" w:cs="Times New Roman" w:hint="default"/>
    </w:rPr>
  </w:style>
  <w:style w:type="paragraph" w:customStyle="1" w:styleId="NoSpacing">
    <w:name w:val="No Spacing"/>
    <w:qFormat/>
    <w:rsid w:val="009214CB"/>
    <w:rPr>
      <w:rFonts w:ascii="Calibri" w:hAnsi="Calibri" w:cs="Calibri"/>
      <w:sz w:val="22"/>
      <w:szCs w:val="22"/>
      <w:lang w:eastAsia="en-US"/>
    </w:rPr>
  </w:style>
  <w:style w:type="character" w:styleId="afb">
    <w:name w:val="Emphasis"/>
    <w:qFormat/>
    <w:rsid w:val="009214CB"/>
    <w:rPr>
      <w:i/>
      <w:iCs/>
    </w:rPr>
  </w:style>
  <w:style w:type="paragraph" w:customStyle="1" w:styleId="ListParagraph">
    <w:name w:val="List Paragraph"/>
    <w:basedOn w:val="a"/>
    <w:rsid w:val="00BD6AE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styleId="afc">
    <w:name w:val="Hyperlink"/>
    <w:uiPriority w:val="99"/>
    <w:semiHidden/>
    <w:unhideWhenUsed/>
    <w:rsid w:val="00A67089"/>
    <w:rPr>
      <w:color w:val="0000FF"/>
      <w:u w:val="single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qFormat/>
    <w:locked/>
    <w:rsid w:val="009C6E08"/>
    <w:rPr>
      <w:rFonts w:ascii="Calibri" w:eastAsia="Calibri" w:hAnsi="Calibri"/>
      <w:sz w:val="22"/>
      <w:szCs w:val="22"/>
      <w:lang w:eastAsia="ar-SA"/>
    </w:rPr>
  </w:style>
  <w:style w:type="character" w:styleId="afd">
    <w:name w:val="FollowedHyperlink"/>
    <w:uiPriority w:val="99"/>
    <w:semiHidden/>
    <w:unhideWhenUsed/>
    <w:rsid w:val="009C6E08"/>
    <w:rPr>
      <w:color w:val="800080"/>
      <w:u w:val="single"/>
    </w:rPr>
  </w:style>
  <w:style w:type="character" w:customStyle="1" w:styleId="af2">
    <w:name w:val="Верхний колонтитул Знак"/>
    <w:link w:val="af1"/>
    <w:uiPriority w:val="99"/>
    <w:rsid w:val="002E00EC"/>
    <w:rPr>
      <w:sz w:val="24"/>
      <w:szCs w:val="24"/>
      <w:lang w:eastAsia="ar-SA"/>
    </w:rPr>
  </w:style>
  <w:style w:type="character" w:customStyle="1" w:styleId="af0">
    <w:name w:val="Нижний колонтитул Знак"/>
    <w:link w:val="af"/>
    <w:uiPriority w:val="99"/>
    <w:rsid w:val="002E00EC"/>
    <w:rPr>
      <w:sz w:val="24"/>
      <w:szCs w:val="24"/>
      <w:lang w:eastAsia="ar-SA"/>
    </w:rPr>
  </w:style>
  <w:style w:type="paragraph" w:styleId="afe">
    <w:name w:val="No Spacing"/>
    <w:link w:val="aff"/>
    <w:uiPriority w:val="1"/>
    <w:qFormat/>
    <w:rsid w:val="00342FA8"/>
    <w:pPr>
      <w:suppressAutoHyphens/>
    </w:pPr>
    <w:rPr>
      <w:sz w:val="24"/>
      <w:szCs w:val="24"/>
      <w:lang w:eastAsia="ar-SA"/>
    </w:rPr>
  </w:style>
  <w:style w:type="character" w:customStyle="1" w:styleId="aff">
    <w:name w:val="Без интервала Знак"/>
    <w:link w:val="afe"/>
    <w:uiPriority w:val="1"/>
    <w:locked/>
    <w:rsid w:val="00E82649"/>
    <w:rPr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4.xml"/><Relationship Id="rId18" Type="http://schemas.openxmlformats.org/officeDocument/2006/relationships/hyperlink" Target="https://alleng.org/d/ecol/ecol78.htm" TargetMode="Externa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yperlink" Target="http://ecoportal.su/katal.php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hyperlink" Target="http://ecokub.r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yperlink" Target="http://www.1variant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ecoportal.su/katal.ph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hyperlink" Target="http://www.biblio-online.ru/book/F4479B7B-4648-4644-BDE2-1D2329CE1C2C" TargetMode="External"/><Relationship Id="rId28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hyperlink" Target="http://www.biblio-online.ru/book/F4479B7B-4648-4644-BDE2-1D2329CE1C2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5.xml"/><Relationship Id="rId22" Type="http://schemas.openxmlformats.org/officeDocument/2006/relationships/hyperlink" Target="http://ecokub.ru/" TargetMode="External"/><Relationship Id="rId27" Type="http://schemas.openxmlformats.org/officeDocument/2006/relationships/footer" Target="foot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C340D-19C5-4057-83B5-AC730615E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3324</Words>
  <Characters>18947</Characters>
  <Application>Microsoft Office Word</Application>
  <DocSecurity>4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*</Company>
  <LinksUpToDate>false</LinksUpToDate>
  <CharactersWithSpaces>22227</CharactersWithSpaces>
  <SharedDoc>false</SharedDoc>
  <HLinks>
    <vt:vector size="48" baseType="variant">
      <vt:variant>
        <vt:i4>983057</vt:i4>
      </vt:variant>
      <vt:variant>
        <vt:i4>21</vt:i4>
      </vt:variant>
      <vt:variant>
        <vt:i4>0</vt:i4>
      </vt:variant>
      <vt:variant>
        <vt:i4>5</vt:i4>
      </vt:variant>
      <vt:variant>
        <vt:lpwstr>http://ecokub.ru/</vt:lpwstr>
      </vt:variant>
      <vt:variant>
        <vt:lpwstr/>
      </vt:variant>
      <vt:variant>
        <vt:i4>4980817</vt:i4>
      </vt:variant>
      <vt:variant>
        <vt:i4>18</vt:i4>
      </vt:variant>
      <vt:variant>
        <vt:i4>0</vt:i4>
      </vt:variant>
      <vt:variant>
        <vt:i4>5</vt:i4>
      </vt:variant>
      <vt:variant>
        <vt:lpwstr>http://ecoportal.su/katal.php</vt:lpwstr>
      </vt:variant>
      <vt:variant>
        <vt:lpwstr/>
      </vt:variant>
      <vt:variant>
        <vt:i4>65600</vt:i4>
      </vt:variant>
      <vt:variant>
        <vt:i4>15</vt:i4>
      </vt:variant>
      <vt:variant>
        <vt:i4>0</vt:i4>
      </vt:variant>
      <vt:variant>
        <vt:i4>5</vt:i4>
      </vt:variant>
      <vt:variant>
        <vt:lpwstr>http://www.biblio-online.ru/book/F4479B7B-4648-4644-BDE2-1D2329CE1C2C</vt:lpwstr>
      </vt:variant>
      <vt:variant>
        <vt:lpwstr/>
      </vt:variant>
      <vt:variant>
        <vt:i4>983057</vt:i4>
      </vt:variant>
      <vt:variant>
        <vt:i4>12</vt:i4>
      </vt:variant>
      <vt:variant>
        <vt:i4>0</vt:i4>
      </vt:variant>
      <vt:variant>
        <vt:i4>5</vt:i4>
      </vt:variant>
      <vt:variant>
        <vt:lpwstr>http://ecokub.ru/</vt:lpwstr>
      </vt:variant>
      <vt:variant>
        <vt:lpwstr/>
      </vt:variant>
      <vt:variant>
        <vt:i4>4980817</vt:i4>
      </vt:variant>
      <vt:variant>
        <vt:i4>9</vt:i4>
      </vt:variant>
      <vt:variant>
        <vt:i4>0</vt:i4>
      </vt:variant>
      <vt:variant>
        <vt:i4>5</vt:i4>
      </vt:variant>
      <vt:variant>
        <vt:lpwstr>http://ecoportal.su/katal.php</vt:lpwstr>
      </vt:variant>
      <vt:variant>
        <vt:lpwstr/>
      </vt:variant>
      <vt:variant>
        <vt:i4>2555955</vt:i4>
      </vt:variant>
      <vt:variant>
        <vt:i4>6</vt:i4>
      </vt:variant>
      <vt:variant>
        <vt:i4>0</vt:i4>
      </vt:variant>
      <vt:variant>
        <vt:i4>5</vt:i4>
      </vt:variant>
      <vt:variant>
        <vt:lpwstr>http://www.1variant.ru/</vt:lpwstr>
      </vt:variant>
      <vt:variant>
        <vt:lpwstr/>
      </vt:variant>
      <vt:variant>
        <vt:i4>65600</vt:i4>
      </vt:variant>
      <vt:variant>
        <vt:i4>3</vt:i4>
      </vt:variant>
      <vt:variant>
        <vt:i4>0</vt:i4>
      </vt:variant>
      <vt:variant>
        <vt:i4>5</vt:i4>
      </vt:variant>
      <vt:variant>
        <vt:lpwstr>http://www.biblio-online.ru/book/F4479B7B-4648-4644-BDE2-1D2329CE1C2C</vt:lpwstr>
      </vt:variant>
      <vt:variant>
        <vt:lpwstr/>
      </vt:variant>
      <vt:variant>
        <vt:i4>262167</vt:i4>
      </vt:variant>
      <vt:variant>
        <vt:i4>0</vt:i4>
      </vt:variant>
      <vt:variant>
        <vt:i4>0</vt:i4>
      </vt:variant>
      <vt:variant>
        <vt:i4>5</vt:i4>
      </vt:variant>
      <vt:variant>
        <vt:lpwstr>https://alleng.org/d/ecol/ecol78.htm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Alexey Radchenkov</cp:lastModifiedBy>
  <cp:revision>2</cp:revision>
  <cp:lastPrinted>2018-02-05T06:27:00Z</cp:lastPrinted>
  <dcterms:created xsi:type="dcterms:W3CDTF">2021-05-21T07:21:00Z</dcterms:created>
  <dcterms:modified xsi:type="dcterms:W3CDTF">2021-05-21T07:21:00Z</dcterms:modified>
</cp:coreProperties>
</file>